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5D9CB85" w14:textId="58ED4176" w:rsidR="00577907" w:rsidRPr="009C1CA5" w:rsidRDefault="00577907" w:rsidP="00577907">
      <w:pPr>
        <w:jc w:val="center"/>
        <w:rPr>
          <w:color w:val="002060"/>
          <w:sz w:val="28"/>
          <w:szCs w:val="28"/>
        </w:rPr>
      </w:pPr>
      <w:r>
        <w:rPr>
          <w:color w:val="002060"/>
          <w:sz w:val="28"/>
          <w:szCs w:val="28"/>
        </w:rPr>
        <w:t>ГБУ ДО НАО</w:t>
      </w:r>
      <w:r w:rsidRPr="009C1CA5">
        <w:rPr>
          <w:color w:val="002060"/>
          <w:sz w:val="28"/>
          <w:szCs w:val="28"/>
        </w:rPr>
        <w:t xml:space="preserve"> «Детская ш</w:t>
      </w:r>
      <w:r w:rsidR="00643DD1">
        <w:rPr>
          <w:color w:val="002060"/>
          <w:sz w:val="28"/>
          <w:szCs w:val="28"/>
        </w:rPr>
        <w:t>кола искусств</w:t>
      </w:r>
      <w:r w:rsidRPr="009C1CA5">
        <w:rPr>
          <w:color w:val="002060"/>
          <w:sz w:val="28"/>
          <w:szCs w:val="28"/>
        </w:rPr>
        <w:t>»</w:t>
      </w:r>
    </w:p>
    <w:p w14:paraId="0F6164D7" w14:textId="77777777" w:rsidR="00577907" w:rsidRPr="009C1CA5" w:rsidRDefault="00577907" w:rsidP="00577907">
      <w:pPr>
        <w:tabs>
          <w:tab w:val="left" w:pos="3185"/>
        </w:tabs>
        <w:rPr>
          <w:color w:val="002060"/>
          <w:sz w:val="28"/>
          <w:szCs w:val="28"/>
        </w:rPr>
      </w:pPr>
    </w:p>
    <w:p w14:paraId="26665670" w14:textId="77777777" w:rsidR="00577907" w:rsidRPr="009C1CA5" w:rsidRDefault="00577907" w:rsidP="00577907">
      <w:pPr>
        <w:jc w:val="center"/>
        <w:rPr>
          <w:b/>
          <w:color w:val="002060"/>
          <w:sz w:val="44"/>
          <w:szCs w:val="44"/>
        </w:rPr>
      </w:pPr>
      <w:r w:rsidRPr="009C1CA5">
        <w:rPr>
          <w:b/>
          <w:color w:val="002060"/>
          <w:sz w:val="44"/>
          <w:szCs w:val="44"/>
        </w:rPr>
        <w:t xml:space="preserve">Учебно-методическое пособие </w:t>
      </w:r>
    </w:p>
    <w:p w14:paraId="3F0EC15B" w14:textId="77777777" w:rsidR="00577907" w:rsidRDefault="00577907" w:rsidP="00577907">
      <w:pPr>
        <w:jc w:val="center"/>
        <w:rPr>
          <w:color w:val="0F243E" w:themeColor="text2" w:themeShade="80"/>
          <w:sz w:val="27"/>
          <w:szCs w:val="27"/>
        </w:rPr>
      </w:pPr>
      <w:r w:rsidRPr="00780BE6">
        <w:rPr>
          <w:color w:val="0F243E" w:themeColor="text2" w:themeShade="80"/>
          <w:sz w:val="27"/>
          <w:szCs w:val="27"/>
        </w:rPr>
        <w:t xml:space="preserve">(к учебной программе по </w:t>
      </w:r>
    </w:p>
    <w:p w14:paraId="341CA284" w14:textId="77777777" w:rsidR="00577907" w:rsidRDefault="00577907" w:rsidP="00577907">
      <w:pPr>
        <w:jc w:val="center"/>
        <w:rPr>
          <w:color w:val="0F243E" w:themeColor="text2" w:themeShade="80"/>
          <w:sz w:val="27"/>
          <w:szCs w:val="27"/>
        </w:rPr>
      </w:pPr>
      <w:r>
        <w:rPr>
          <w:color w:val="0F243E" w:themeColor="text2" w:themeShade="80"/>
          <w:sz w:val="27"/>
          <w:szCs w:val="27"/>
        </w:rPr>
        <w:t>"Основам изобразительной грамоты и рисование"</w:t>
      </w:r>
    </w:p>
    <w:p w14:paraId="49936F5B" w14:textId="1BF986E3" w:rsidR="00577907" w:rsidRPr="005A515D" w:rsidRDefault="0093232E" w:rsidP="00577907">
      <w:pPr>
        <w:jc w:val="center"/>
        <w:rPr>
          <w:color w:val="0F243E" w:themeColor="text2" w:themeShade="80"/>
          <w:sz w:val="27"/>
          <w:szCs w:val="27"/>
        </w:rPr>
      </w:pPr>
      <w:r>
        <w:rPr>
          <w:color w:val="0F243E" w:themeColor="text2" w:themeShade="80"/>
          <w:sz w:val="27"/>
          <w:szCs w:val="27"/>
        </w:rPr>
        <w:t xml:space="preserve"> для 1</w:t>
      </w:r>
      <w:r w:rsidR="00577907" w:rsidRPr="00780BE6">
        <w:rPr>
          <w:color w:val="0F243E" w:themeColor="text2" w:themeShade="80"/>
          <w:sz w:val="27"/>
          <w:szCs w:val="27"/>
        </w:rPr>
        <w:t xml:space="preserve"> класса</w:t>
      </w:r>
      <w:r w:rsidR="00265B4F">
        <w:rPr>
          <w:color w:val="0F243E" w:themeColor="text2" w:themeShade="80"/>
          <w:sz w:val="27"/>
          <w:szCs w:val="27"/>
        </w:rPr>
        <w:t xml:space="preserve"> по </w:t>
      </w:r>
      <w:r w:rsidR="00577907">
        <w:rPr>
          <w:color w:val="0F243E" w:themeColor="text2" w:themeShade="80"/>
          <w:sz w:val="27"/>
          <w:szCs w:val="27"/>
        </w:rPr>
        <w:t>(8</w:t>
      </w:r>
      <w:r w:rsidR="00265B4F">
        <w:rPr>
          <w:color w:val="0F243E" w:themeColor="text2" w:themeShade="80"/>
          <w:sz w:val="27"/>
          <w:szCs w:val="27"/>
        </w:rPr>
        <w:t xml:space="preserve"> -</w:t>
      </w:r>
      <w:r w:rsidR="00577907" w:rsidRPr="00780BE6">
        <w:rPr>
          <w:color w:val="0F243E" w:themeColor="text2" w:themeShade="80"/>
          <w:sz w:val="27"/>
          <w:szCs w:val="27"/>
        </w:rPr>
        <w:t xml:space="preserve"> летнему учебному плану)</w:t>
      </w:r>
    </w:p>
    <w:p w14:paraId="3823C1E3" w14:textId="77777777" w:rsidR="00577907" w:rsidRPr="00780BE6" w:rsidRDefault="00577907" w:rsidP="00577907">
      <w:pPr>
        <w:jc w:val="right"/>
        <w:rPr>
          <w:rFonts w:ascii="Arial" w:hAnsi="Arial" w:cs="Arial"/>
          <w:i/>
          <w:iCs/>
          <w:color w:val="000000"/>
        </w:rPr>
      </w:pPr>
      <w:r w:rsidRPr="0069619D">
        <w:rPr>
          <w:rFonts w:ascii="Arial" w:hAnsi="Arial" w:cs="Arial"/>
          <w:color w:val="000000"/>
        </w:rPr>
        <w:br/>
      </w:r>
    </w:p>
    <w:p w14:paraId="17F40574" w14:textId="69D85B95" w:rsidR="00265B4F" w:rsidRDefault="00643DD1" w:rsidP="00577907">
      <w:pPr>
        <w:jc w:val="center"/>
        <w:rPr>
          <w:b/>
          <w:color w:val="C00000"/>
          <w:sz w:val="40"/>
          <w:szCs w:val="40"/>
        </w:rPr>
      </w:pPr>
      <w:bookmarkStart w:id="0" w:name="_GoBack"/>
      <w:r>
        <w:rPr>
          <w:b/>
          <w:color w:val="C00000"/>
          <w:sz w:val="40"/>
          <w:szCs w:val="40"/>
        </w:rPr>
        <w:t>"</w:t>
      </w:r>
      <w:r w:rsidR="00577907" w:rsidRPr="009C1CA5">
        <w:rPr>
          <w:b/>
          <w:color w:val="C00000"/>
          <w:sz w:val="40"/>
          <w:szCs w:val="40"/>
        </w:rPr>
        <w:t>Наглядное  обеспе</w:t>
      </w:r>
      <w:r w:rsidR="00577907">
        <w:rPr>
          <w:b/>
          <w:color w:val="C00000"/>
          <w:sz w:val="40"/>
          <w:szCs w:val="40"/>
        </w:rPr>
        <w:t>чение   программы</w:t>
      </w:r>
      <w:r>
        <w:rPr>
          <w:b/>
          <w:color w:val="C00000"/>
          <w:sz w:val="40"/>
          <w:szCs w:val="40"/>
        </w:rPr>
        <w:t>"</w:t>
      </w:r>
      <w:r w:rsidR="00577907">
        <w:rPr>
          <w:b/>
          <w:color w:val="C00000"/>
          <w:sz w:val="40"/>
          <w:szCs w:val="40"/>
        </w:rPr>
        <w:t xml:space="preserve">  </w:t>
      </w:r>
    </w:p>
    <w:p w14:paraId="4ED1F469" w14:textId="6E19E477" w:rsidR="00577907" w:rsidRPr="009C1CA5" w:rsidRDefault="00577907" w:rsidP="00577907">
      <w:pPr>
        <w:jc w:val="center"/>
        <w:rPr>
          <w:b/>
          <w:color w:val="C00000"/>
          <w:sz w:val="40"/>
          <w:szCs w:val="40"/>
        </w:rPr>
      </w:pPr>
      <w:r>
        <w:rPr>
          <w:b/>
          <w:color w:val="C00000"/>
          <w:sz w:val="40"/>
          <w:szCs w:val="40"/>
        </w:rPr>
        <w:t>«Основы изобразительной гра</w:t>
      </w:r>
      <w:r w:rsidR="00265B4F">
        <w:rPr>
          <w:b/>
          <w:color w:val="C00000"/>
          <w:sz w:val="40"/>
          <w:szCs w:val="40"/>
        </w:rPr>
        <w:t xml:space="preserve">моты </w:t>
      </w:r>
      <w:r w:rsidR="0093232E">
        <w:rPr>
          <w:b/>
          <w:color w:val="C00000"/>
          <w:sz w:val="40"/>
          <w:szCs w:val="40"/>
        </w:rPr>
        <w:t>и рисование».  (1</w:t>
      </w:r>
      <w:r w:rsidR="00265B4F">
        <w:rPr>
          <w:b/>
          <w:color w:val="C00000"/>
          <w:sz w:val="40"/>
          <w:szCs w:val="40"/>
        </w:rPr>
        <w:t xml:space="preserve"> </w:t>
      </w:r>
      <w:r w:rsidRPr="009C1CA5">
        <w:rPr>
          <w:b/>
          <w:color w:val="C00000"/>
          <w:sz w:val="40"/>
          <w:szCs w:val="40"/>
        </w:rPr>
        <w:t>класс</w:t>
      </w:r>
      <w:r w:rsidR="00265B4F">
        <w:rPr>
          <w:b/>
          <w:color w:val="C00000"/>
          <w:sz w:val="40"/>
          <w:szCs w:val="40"/>
        </w:rPr>
        <w:t xml:space="preserve"> (8-летнее обучение</w:t>
      </w:r>
      <w:r w:rsidR="0093232E">
        <w:rPr>
          <w:b/>
          <w:color w:val="C00000"/>
          <w:sz w:val="40"/>
          <w:szCs w:val="40"/>
        </w:rPr>
        <w:t>)</w:t>
      </w:r>
    </w:p>
    <w:bookmarkEnd w:id="0"/>
    <w:p w14:paraId="679A3CE7" w14:textId="77777777" w:rsidR="00577907" w:rsidRPr="009C1CA5" w:rsidRDefault="00577907" w:rsidP="00577907">
      <w:pPr>
        <w:rPr>
          <w:color w:val="002060"/>
          <w:sz w:val="28"/>
          <w:szCs w:val="28"/>
        </w:rPr>
      </w:pPr>
      <w:r w:rsidRPr="009C1CA5">
        <w:rPr>
          <w:color w:val="002060"/>
          <w:sz w:val="28"/>
          <w:szCs w:val="28"/>
        </w:rPr>
        <w:t xml:space="preserve">                                                                                         Автор: </w:t>
      </w:r>
    </w:p>
    <w:p w14:paraId="231F652D" w14:textId="77777777" w:rsidR="00577907" w:rsidRPr="009C1CA5" w:rsidRDefault="00577907" w:rsidP="00577907">
      <w:pPr>
        <w:jc w:val="right"/>
        <w:rPr>
          <w:color w:val="002060"/>
          <w:sz w:val="28"/>
          <w:szCs w:val="28"/>
        </w:rPr>
      </w:pPr>
      <w:r w:rsidRPr="009C1CA5">
        <w:rPr>
          <w:color w:val="002060"/>
          <w:sz w:val="28"/>
          <w:szCs w:val="28"/>
        </w:rPr>
        <w:t>преподаватель художественного отделения</w:t>
      </w:r>
    </w:p>
    <w:p w14:paraId="06794179" w14:textId="77777777" w:rsidR="00577907" w:rsidRPr="005A515D" w:rsidRDefault="00577907" w:rsidP="00577907">
      <w:pPr>
        <w:jc w:val="center"/>
        <w:rPr>
          <w:color w:val="002060"/>
          <w:sz w:val="28"/>
          <w:szCs w:val="28"/>
        </w:rPr>
      </w:pPr>
      <w:r w:rsidRPr="009C1CA5">
        <w:rPr>
          <w:color w:val="002060"/>
          <w:sz w:val="28"/>
          <w:szCs w:val="28"/>
        </w:rPr>
        <w:t xml:space="preserve">                                                    </w:t>
      </w:r>
      <w:r>
        <w:rPr>
          <w:color w:val="002060"/>
          <w:sz w:val="28"/>
          <w:szCs w:val="28"/>
        </w:rPr>
        <w:t xml:space="preserve">    Степанец Светлана Германовна</w:t>
      </w:r>
    </w:p>
    <w:p w14:paraId="74D1756D" w14:textId="77777777" w:rsidR="00084BA3" w:rsidRDefault="00084BA3"/>
    <w:p w14:paraId="518AB36F" w14:textId="5752585B" w:rsidR="00577907" w:rsidRDefault="00542CAF">
      <w:r>
        <w:rPr>
          <w:noProof/>
        </w:rPr>
        <w:drawing>
          <wp:inline distT="0" distB="0" distL="0" distR="0" wp14:anchorId="4A36E7F1" wp14:editId="7D08188D">
            <wp:extent cx="5936615" cy="4264468"/>
            <wp:effectExtent l="0" t="0" r="6985" b="3175"/>
            <wp:docPr id="40" name="Рисунок 40" descr="C:\Users\Администратор\Downloads\1672819452_3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истратор\Downloads\1672819452_3-1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4264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FBE12" w14:textId="77777777" w:rsidR="000B1406" w:rsidRDefault="00270F70" w:rsidP="0057790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14:paraId="762D81EF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4ADE9B85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59011428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196F3061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599FB7A7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5F556745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6A67A798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41F8DB00" w14:textId="3D60031F" w:rsidR="001C53F9" w:rsidRDefault="0093232E" w:rsidP="0057790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Нарьян-Мар 2023</w:t>
      </w:r>
      <w:r w:rsidR="00270F70">
        <w:rPr>
          <w:b/>
          <w:sz w:val="28"/>
          <w:szCs w:val="28"/>
        </w:rPr>
        <w:t xml:space="preserve"> г</w:t>
      </w:r>
    </w:p>
    <w:p w14:paraId="51127D9E" w14:textId="77777777" w:rsidR="00577907" w:rsidRDefault="00577907" w:rsidP="0057790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</w:t>
      </w:r>
    </w:p>
    <w:p w14:paraId="4D69FD80" w14:textId="77777777" w:rsidR="00577907" w:rsidRDefault="00577907" w:rsidP="00577907">
      <w:pPr>
        <w:jc w:val="center"/>
        <w:rPr>
          <w:b/>
          <w:sz w:val="28"/>
          <w:szCs w:val="28"/>
        </w:rPr>
      </w:pPr>
    </w:p>
    <w:p w14:paraId="762EEEF0" w14:textId="67B65A96" w:rsidR="00577907" w:rsidRDefault="00577907" w:rsidP="0057790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A662E">
        <w:rPr>
          <w:rFonts w:ascii="Times New Roman" w:hAnsi="Times New Roman" w:cs="Times New Roman"/>
          <w:sz w:val="28"/>
          <w:szCs w:val="28"/>
        </w:rPr>
        <w:t>Пояснительная записка</w:t>
      </w:r>
      <w:r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06146D">
        <w:rPr>
          <w:rFonts w:ascii="Times New Roman" w:hAnsi="Times New Roman" w:cs="Times New Roman"/>
          <w:sz w:val="28"/>
          <w:szCs w:val="28"/>
        </w:rPr>
        <w:t>.....</w:t>
      </w:r>
      <w:r>
        <w:rPr>
          <w:rFonts w:ascii="Times New Roman" w:hAnsi="Times New Roman" w:cs="Times New Roman"/>
          <w:sz w:val="28"/>
          <w:szCs w:val="28"/>
        </w:rPr>
        <w:t xml:space="preserve">  3</w:t>
      </w:r>
    </w:p>
    <w:p w14:paraId="59BE0F79" w14:textId="0A203593" w:rsidR="0006146D" w:rsidRPr="005A662E" w:rsidRDefault="0006146D" w:rsidP="0057790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Цели и задачи ..................................................................... 4</w:t>
      </w:r>
    </w:p>
    <w:p w14:paraId="01916C6B" w14:textId="152C9EEF" w:rsidR="00577907" w:rsidRDefault="00577907" w:rsidP="0057790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A662E">
        <w:rPr>
          <w:rFonts w:ascii="Times New Roman" w:hAnsi="Times New Roman" w:cs="Times New Roman"/>
          <w:sz w:val="28"/>
          <w:szCs w:val="28"/>
        </w:rPr>
        <w:t>Методическое обеспечение</w:t>
      </w:r>
      <w:r w:rsidR="0006146D">
        <w:rPr>
          <w:rFonts w:ascii="Times New Roman" w:hAnsi="Times New Roman" w:cs="Times New Roman"/>
          <w:sz w:val="28"/>
          <w:szCs w:val="28"/>
        </w:rPr>
        <w:t xml:space="preserve"> учебного процесса ………</w:t>
      </w:r>
      <w:r w:rsidR="00E8260A">
        <w:rPr>
          <w:rFonts w:ascii="Times New Roman" w:hAnsi="Times New Roman" w:cs="Times New Roman"/>
          <w:sz w:val="28"/>
          <w:szCs w:val="28"/>
        </w:rPr>
        <w:t>. 5</w:t>
      </w:r>
    </w:p>
    <w:p w14:paraId="5E8AEA88" w14:textId="77777777" w:rsidR="00E8260A" w:rsidRDefault="0006146D" w:rsidP="00E8260A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Методы обучения ...........................</w:t>
      </w:r>
      <w:r w:rsidR="00E8260A">
        <w:rPr>
          <w:rFonts w:ascii="Times New Roman" w:hAnsi="Times New Roman" w:cs="Times New Roman"/>
          <w:sz w:val="28"/>
          <w:szCs w:val="28"/>
        </w:rPr>
        <w:t>....................................6</w:t>
      </w:r>
    </w:p>
    <w:p w14:paraId="209A81F2" w14:textId="429E7BF8" w:rsidR="00E8260A" w:rsidRPr="00E8260A" w:rsidRDefault="00E8260A" w:rsidP="0057790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E8260A">
        <w:rPr>
          <w:rFonts w:ascii="Times New Roman" w:hAnsi="Times New Roman" w:cs="Times New Roman"/>
          <w:sz w:val="28"/>
          <w:szCs w:val="28"/>
        </w:rPr>
        <w:t>Описание материально-технических условий реализации учебного предмета</w:t>
      </w:r>
      <w:r>
        <w:rPr>
          <w:rFonts w:ascii="Times New Roman" w:hAnsi="Times New Roman" w:cs="Times New Roman"/>
          <w:sz w:val="28"/>
          <w:szCs w:val="28"/>
        </w:rPr>
        <w:t xml:space="preserve"> ..............................................................................6</w:t>
      </w:r>
    </w:p>
    <w:p w14:paraId="42F908D5" w14:textId="2F8F971F" w:rsidR="00577907" w:rsidRPr="005A662E" w:rsidRDefault="00577907" w:rsidP="0057790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Учебно</w:t>
      </w:r>
      <w:r w:rsidR="00E8260A">
        <w:rPr>
          <w:rFonts w:ascii="Times New Roman" w:hAnsi="Times New Roman" w:cs="Times New Roman"/>
          <w:sz w:val="28"/>
          <w:szCs w:val="28"/>
        </w:rPr>
        <w:t>-тематический план…………………………........7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14:paraId="66D4A38D" w14:textId="15795FE7" w:rsidR="00577907" w:rsidRDefault="00577907" w:rsidP="0057790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Содержан</w:t>
      </w:r>
      <w:r w:rsidR="00E8260A">
        <w:rPr>
          <w:rFonts w:ascii="Times New Roman" w:hAnsi="Times New Roman" w:cs="Times New Roman"/>
          <w:sz w:val="28"/>
          <w:szCs w:val="28"/>
        </w:rPr>
        <w:t>ие уч</w:t>
      </w:r>
      <w:r w:rsidR="003E3AFD">
        <w:rPr>
          <w:rFonts w:ascii="Times New Roman" w:hAnsi="Times New Roman" w:cs="Times New Roman"/>
          <w:sz w:val="28"/>
          <w:szCs w:val="28"/>
        </w:rPr>
        <w:t>ебного предмета……………………........9</w:t>
      </w:r>
    </w:p>
    <w:p w14:paraId="06934B2B" w14:textId="2F81CDB2" w:rsidR="00577907" w:rsidRDefault="00E8260A" w:rsidP="0057790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Темы</w:t>
      </w:r>
      <w:r w:rsidR="00EF5B6D">
        <w:rPr>
          <w:rFonts w:ascii="Times New Roman" w:hAnsi="Times New Roman" w:cs="Times New Roman"/>
          <w:sz w:val="28"/>
          <w:szCs w:val="28"/>
        </w:rPr>
        <w:t xml:space="preserve"> уроков…………………………………………........10</w:t>
      </w:r>
    </w:p>
    <w:p w14:paraId="1FBB8C33" w14:textId="0A4C25AE" w:rsidR="00EF5B6D" w:rsidRDefault="00EF5B6D" w:rsidP="00EF5B6D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- Раздел «Графика»……………………………………..10</w:t>
      </w:r>
    </w:p>
    <w:p w14:paraId="7C5CAC55" w14:textId="0CC1DA66" w:rsidR="00EF5B6D" w:rsidRPr="005A662E" w:rsidRDefault="00EF5B6D" w:rsidP="00EF5B6D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- Раздел «</w:t>
      </w:r>
      <w:proofErr w:type="spellStart"/>
      <w:r>
        <w:rPr>
          <w:rFonts w:ascii="Times New Roman" w:hAnsi="Times New Roman" w:cs="Times New Roman"/>
          <w:sz w:val="28"/>
          <w:szCs w:val="28"/>
        </w:rPr>
        <w:t>Цветоведение</w:t>
      </w:r>
      <w:proofErr w:type="spellEnd"/>
      <w:r>
        <w:rPr>
          <w:rFonts w:ascii="Times New Roman" w:hAnsi="Times New Roman" w:cs="Times New Roman"/>
          <w:sz w:val="28"/>
          <w:szCs w:val="28"/>
        </w:rPr>
        <w:t>»……………………………….20</w:t>
      </w:r>
    </w:p>
    <w:p w14:paraId="5BB75629" w14:textId="7F565453" w:rsidR="00577907" w:rsidRPr="005A662E" w:rsidRDefault="00577907" w:rsidP="00577907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A662E">
        <w:rPr>
          <w:rFonts w:ascii="Times New Roman" w:hAnsi="Times New Roman" w:cs="Times New Roman"/>
          <w:sz w:val="28"/>
          <w:szCs w:val="28"/>
        </w:rPr>
        <w:t xml:space="preserve">Список </w:t>
      </w:r>
      <w:r w:rsidR="00E8260A">
        <w:rPr>
          <w:rFonts w:ascii="Times New Roman" w:hAnsi="Times New Roman" w:cs="Times New Roman"/>
          <w:sz w:val="28"/>
          <w:szCs w:val="28"/>
        </w:rPr>
        <w:t xml:space="preserve"> источ</w:t>
      </w:r>
      <w:r w:rsidR="00EF5B6D">
        <w:rPr>
          <w:rFonts w:ascii="Times New Roman" w:hAnsi="Times New Roman" w:cs="Times New Roman"/>
          <w:sz w:val="28"/>
          <w:szCs w:val="28"/>
        </w:rPr>
        <w:t>ников литературы…………………….......31</w:t>
      </w:r>
    </w:p>
    <w:p w14:paraId="23713CD0" w14:textId="77777777" w:rsidR="00577907" w:rsidRDefault="00577907"/>
    <w:p w14:paraId="4A36A9D7" w14:textId="77777777" w:rsidR="00577907" w:rsidRDefault="00577907"/>
    <w:p w14:paraId="2E1E7260" w14:textId="77777777" w:rsidR="00577907" w:rsidRDefault="00577907"/>
    <w:p w14:paraId="61169B79" w14:textId="77777777" w:rsidR="00577907" w:rsidRDefault="00577907"/>
    <w:p w14:paraId="3B575F8D" w14:textId="77777777" w:rsidR="00577907" w:rsidRDefault="00577907"/>
    <w:p w14:paraId="21F981F6" w14:textId="77777777" w:rsidR="00577907" w:rsidRDefault="00577907"/>
    <w:p w14:paraId="7BFB76C2" w14:textId="77777777" w:rsidR="00577907" w:rsidRDefault="00577907"/>
    <w:p w14:paraId="7907D9BF" w14:textId="77777777" w:rsidR="00577907" w:rsidRDefault="00577907"/>
    <w:p w14:paraId="3D397C88" w14:textId="77777777" w:rsidR="00577907" w:rsidRDefault="00577907"/>
    <w:p w14:paraId="616B48E4" w14:textId="77777777" w:rsidR="00577907" w:rsidRDefault="00577907"/>
    <w:p w14:paraId="6BD84AB6" w14:textId="77777777" w:rsidR="00577907" w:rsidRDefault="00577907"/>
    <w:p w14:paraId="63B719EE" w14:textId="77777777" w:rsidR="00577907" w:rsidRDefault="00577907"/>
    <w:p w14:paraId="026ABC5F" w14:textId="77777777" w:rsidR="00577907" w:rsidRDefault="00577907"/>
    <w:p w14:paraId="53C9341E" w14:textId="77777777" w:rsidR="00577907" w:rsidRDefault="00577907"/>
    <w:p w14:paraId="68E15829" w14:textId="77777777" w:rsidR="00577907" w:rsidRDefault="00577907"/>
    <w:p w14:paraId="28001801" w14:textId="77777777" w:rsidR="00577907" w:rsidRDefault="00577907"/>
    <w:p w14:paraId="26A5A28D" w14:textId="77777777" w:rsidR="00577907" w:rsidRDefault="00577907"/>
    <w:p w14:paraId="5FA97B96" w14:textId="77777777" w:rsidR="00577907" w:rsidRDefault="00577907"/>
    <w:p w14:paraId="03F7050F" w14:textId="77777777" w:rsidR="00577907" w:rsidRDefault="00577907"/>
    <w:p w14:paraId="02F6749B" w14:textId="77777777" w:rsidR="001C53F9" w:rsidRDefault="001C53F9" w:rsidP="00577907">
      <w:pPr>
        <w:jc w:val="center"/>
        <w:rPr>
          <w:b/>
          <w:sz w:val="28"/>
          <w:szCs w:val="28"/>
        </w:rPr>
      </w:pPr>
    </w:p>
    <w:p w14:paraId="259550C8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6C48C4F9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3EB966C3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69A82CAA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73C67030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1ECADA00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6719EF84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690679A9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38763903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2A760228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0C3D78C0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2D4E046A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250C25DC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3689C294" w14:textId="77777777" w:rsidR="00577907" w:rsidRDefault="00577907" w:rsidP="00577907">
      <w:pPr>
        <w:jc w:val="center"/>
        <w:rPr>
          <w:b/>
          <w:sz w:val="28"/>
          <w:szCs w:val="28"/>
        </w:rPr>
      </w:pPr>
      <w:r w:rsidRPr="00C76B4C">
        <w:rPr>
          <w:b/>
          <w:sz w:val="28"/>
          <w:szCs w:val="28"/>
        </w:rPr>
        <w:t>Пояснительная записка</w:t>
      </w:r>
    </w:p>
    <w:p w14:paraId="4CCED8F3" w14:textId="77777777" w:rsidR="000B1406" w:rsidRDefault="000B1406" w:rsidP="00577907">
      <w:pPr>
        <w:jc w:val="center"/>
        <w:rPr>
          <w:b/>
          <w:sz w:val="28"/>
          <w:szCs w:val="28"/>
        </w:rPr>
      </w:pPr>
    </w:p>
    <w:p w14:paraId="5DFA6F19" w14:textId="5DD80168" w:rsidR="00577907" w:rsidRDefault="00577907" w:rsidP="00377860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DD20D4">
        <w:rPr>
          <w:sz w:val="28"/>
          <w:szCs w:val="28"/>
        </w:rPr>
        <w:t xml:space="preserve">Воспитание </w:t>
      </w:r>
      <w:r>
        <w:rPr>
          <w:sz w:val="28"/>
          <w:szCs w:val="28"/>
        </w:rPr>
        <w:t>творческой личности с позитивным мышлением является  важнейшей государственной задачей. Изобразительное искусство</w:t>
      </w:r>
      <w:r w:rsidR="00345601">
        <w:rPr>
          <w:sz w:val="28"/>
          <w:szCs w:val="28"/>
        </w:rPr>
        <w:t xml:space="preserve"> </w:t>
      </w:r>
      <w:r>
        <w:rPr>
          <w:sz w:val="28"/>
          <w:szCs w:val="28"/>
        </w:rPr>
        <w:t>- уникальная сфера деятельности, позволяющая объединить точные и гуманитарные науки, развивать всё богатство мышления, решать широчайший круг проблем духовно-нравственного воспитания.</w:t>
      </w:r>
    </w:p>
    <w:p w14:paraId="6B84E8EC" w14:textId="77777777" w:rsidR="00DF3E9B" w:rsidRDefault="00DF3E9B" w:rsidP="00377860">
      <w:pPr>
        <w:pStyle w:val="c0c4c50"/>
        <w:shd w:val="clear" w:color="auto" w:fill="FFFFFF"/>
        <w:spacing w:before="0" w:after="0"/>
        <w:ind w:firstLine="709"/>
        <w:jc w:val="both"/>
        <w:rPr>
          <w:rStyle w:val="c5c1c19"/>
          <w:sz w:val="28"/>
          <w:szCs w:val="28"/>
        </w:rPr>
      </w:pPr>
      <w:r>
        <w:rPr>
          <w:rStyle w:val="c5c1c19"/>
          <w:sz w:val="28"/>
          <w:szCs w:val="28"/>
        </w:rPr>
        <w:t xml:space="preserve">Учебный предмет «Основы изобразительной грамоты и рисование» занимает важное место в комплексе предметов предпрофессиональных программ «Живопись». Он является базовой составляющей для последующего изучения предметов в области изобразительного искусства. </w:t>
      </w:r>
    </w:p>
    <w:p w14:paraId="64E89394" w14:textId="71026F96" w:rsidR="00DF3E9B" w:rsidRDefault="00DF3E9B" w:rsidP="00377860">
      <w:pPr>
        <w:pStyle w:val="c0c28c4"/>
        <w:shd w:val="clear" w:color="auto" w:fill="FFFFFF"/>
        <w:spacing w:before="0" w:after="0"/>
        <w:ind w:firstLine="709"/>
        <w:jc w:val="both"/>
        <w:rPr>
          <w:rStyle w:val="c5c1c19"/>
          <w:sz w:val="28"/>
          <w:szCs w:val="28"/>
        </w:rPr>
      </w:pPr>
      <w:r>
        <w:rPr>
          <w:rStyle w:val="c5c1c19"/>
          <w:sz w:val="28"/>
          <w:szCs w:val="28"/>
        </w:rPr>
        <w:t xml:space="preserve">Программа предмета «Основы изобразительной грамоты и рисование» состоит из двух разделов — графики и </w:t>
      </w:r>
      <w:proofErr w:type="spellStart"/>
      <w:r>
        <w:rPr>
          <w:rStyle w:val="c5c1c19"/>
          <w:sz w:val="28"/>
          <w:szCs w:val="28"/>
        </w:rPr>
        <w:t>цветоведения</w:t>
      </w:r>
      <w:proofErr w:type="spellEnd"/>
      <w:r>
        <w:rPr>
          <w:rStyle w:val="c5c1c19"/>
          <w:sz w:val="28"/>
          <w:szCs w:val="28"/>
        </w:rPr>
        <w:t>, это два направления в содержании учебного предмета в каждой возрастной категории.</w:t>
      </w:r>
      <w:r w:rsidR="00686CB8">
        <w:rPr>
          <w:rStyle w:val="c5c1c19"/>
          <w:sz w:val="28"/>
          <w:szCs w:val="28"/>
        </w:rPr>
        <w:t xml:space="preserve"> </w:t>
      </w:r>
    </w:p>
    <w:p w14:paraId="497279B2" w14:textId="77777777" w:rsidR="00DF3E9B" w:rsidRDefault="00DF3E9B" w:rsidP="00377860">
      <w:pPr>
        <w:pStyle w:val="c0c28c4"/>
        <w:shd w:val="clear" w:color="auto" w:fill="FFFFFF"/>
        <w:spacing w:before="0" w:after="0"/>
        <w:ind w:firstLine="709"/>
        <w:jc w:val="both"/>
        <w:rPr>
          <w:rStyle w:val="c5c1c19"/>
          <w:sz w:val="28"/>
          <w:szCs w:val="28"/>
        </w:rPr>
      </w:pPr>
      <w:r>
        <w:rPr>
          <w:rStyle w:val="c5c1c19"/>
          <w:sz w:val="28"/>
          <w:szCs w:val="28"/>
        </w:rPr>
        <w:t xml:space="preserve">Темы заданий продуманы исходя из возрастных возможностей детей и согласно минимуму требований к уровню подготовки обучающихся данного возраста. Последовательность заданий в разделе выстраивается по принципу нарастания сложности поставленных задач. Некоторые темы предполагают введение краткосрочных упражнений, что позволяет закрепить полученные детьми знания, а также выработать необходимые навыки. </w:t>
      </w:r>
    </w:p>
    <w:p w14:paraId="47B36ED7" w14:textId="77777777" w:rsidR="00DF3E9B" w:rsidRDefault="00DF3E9B" w:rsidP="00377860">
      <w:pPr>
        <w:pStyle w:val="c0c28c4"/>
        <w:shd w:val="clear" w:color="auto" w:fill="FFFFFF"/>
        <w:spacing w:before="0" w:after="0"/>
        <w:ind w:firstLine="709"/>
        <w:jc w:val="both"/>
        <w:rPr>
          <w:rStyle w:val="c5c1c19"/>
          <w:sz w:val="28"/>
          <w:szCs w:val="28"/>
        </w:rPr>
      </w:pPr>
      <w:r>
        <w:rPr>
          <w:rStyle w:val="c5c1c19"/>
          <w:sz w:val="28"/>
          <w:szCs w:val="28"/>
        </w:rPr>
        <w:t xml:space="preserve">Гибкое соединение элементов заданий позволяет чередовать задания из разных разделов, данный принцип способствует поддержанию творческого интереса к изобразительной деятельности. </w:t>
      </w:r>
    </w:p>
    <w:p w14:paraId="49B00B64" w14:textId="77777777" w:rsidR="00DF3E9B" w:rsidRDefault="00DF3E9B" w:rsidP="00377860">
      <w:pPr>
        <w:pStyle w:val="c0c28c4"/>
        <w:shd w:val="clear" w:color="auto" w:fill="FFFFFF"/>
        <w:spacing w:before="0" w:after="0"/>
        <w:ind w:firstLine="709"/>
        <w:jc w:val="both"/>
        <w:rPr>
          <w:rStyle w:val="c5c1c19"/>
          <w:sz w:val="28"/>
          <w:szCs w:val="28"/>
        </w:rPr>
      </w:pPr>
      <w:r>
        <w:rPr>
          <w:rStyle w:val="c5c1c19"/>
          <w:sz w:val="28"/>
          <w:szCs w:val="28"/>
        </w:rPr>
        <w:t xml:space="preserve">Программа имеет цикличную структуру, что позволяет возвращаться к изученному материалу, закрепляя его и постепенно усложняя. </w:t>
      </w:r>
    </w:p>
    <w:p w14:paraId="01B1DAA4" w14:textId="462DCD65" w:rsidR="00686CB8" w:rsidRDefault="00686CB8" w:rsidP="00686CB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Данное пособие дает наглядный иллюстративный материал по каждой теме п</w:t>
      </w:r>
      <w:r w:rsidR="00E15ABE">
        <w:rPr>
          <w:sz w:val="28"/>
          <w:szCs w:val="28"/>
        </w:rPr>
        <w:t>рограммы 1</w:t>
      </w:r>
      <w:r w:rsidR="005B66BF">
        <w:rPr>
          <w:sz w:val="28"/>
          <w:szCs w:val="28"/>
        </w:rPr>
        <w:t xml:space="preserve"> класса </w:t>
      </w:r>
      <w:r w:rsidR="003224A4">
        <w:rPr>
          <w:sz w:val="28"/>
          <w:szCs w:val="28"/>
        </w:rPr>
        <w:t>по разделу «Графика» и «</w:t>
      </w:r>
      <w:proofErr w:type="spellStart"/>
      <w:r w:rsidR="003224A4">
        <w:rPr>
          <w:sz w:val="28"/>
          <w:szCs w:val="28"/>
        </w:rPr>
        <w:t>Цветоведение</w:t>
      </w:r>
      <w:proofErr w:type="spellEnd"/>
      <w:r w:rsidR="003224A4">
        <w:rPr>
          <w:sz w:val="28"/>
          <w:szCs w:val="28"/>
        </w:rPr>
        <w:t>»</w:t>
      </w:r>
      <w:r w:rsidR="00265B4F">
        <w:rPr>
          <w:sz w:val="28"/>
          <w:szCs w:val="28"/>
        </w:rPr>
        <w:t xml:space="preserve"> </w:t>
      </w:r>
      <w:r w:rsidR="005B66BF">
        <w:rPr>
          <w:sz w:val="28"/>
          <w:szCs w:val="28"/>
        </w:rPr>
        <w:t>(на учебный год</w:t>
      </w:r>
      <w:r>
        <w:rPr>
          <w:sz w:val="28"/>
          <w:szCs w:val="28"/>
        </w:rPr>
        <w:t>), что позволит преподавателю более доступно объяснить материал, а учащимся послужит основой для понимания темы и целей каждого задания. В пособии испо</w:t>
      </w:r>
      <w:r w:rsidR="005B66BF">
        <w:rPr>
          <w:sz w:val="28"/>
          <w:szCs w:val="28"/>
        </w:rPr>
        <w:t>л</w:t>
      </w:r>
      <w:r w:rsidR="003224A4">
        <w:rPr>
          <w:sz w:val="28"/>
          <w:szCs w:val="28"/>
        </w:rPr>
        <w:t>ьзованы работы учащихся первого</w:t>
      </w:r>
      <w:r>
        <w:rPr>
          <w:sz w:val="28"/>
          <w:szCs w:val="28"/>
        </w:rPr>
        <w:t xml:space="preserve"> класса Детской школы искусств города Нарьян-Мара и работы учащихся других художественных школ.</w:t>
      </w:r>
    </w:p>
    <w:p w14:paraId="1F1D7ADB" w14:textId="73E449E7" w:rsidR="00686CB8" w:rsidRPr="00B15DBE" w:rsidRDefault="00686CB8" w:rsidP="00686CB8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Пособие составлено таким образом, чтобы педагог мог его распечатать, как  наглядное пособие для каждого ученика (материал по каждому уроку размещается на одной</w:t>
      </w:r>
      <w:r w:rsidR="00265B4F">
        <w:rPr>
          <w:sz w:val="28"/>
          <w:szCs w:val="28"/>
        </w:rPr>
        <w:t>-двух страницах</w:t>
      </w:r>
      <w:r>
        <w:rPr>
          <w:sz w:val="28"/>
          <w:szCs w:val="28"/>
        </w:rPr>
        <w:t>). При желании можно менять и дополнять его новыми образцами детских работ.</w:t>
      </w:r>
    </w:p>
    <w:p w14:paraId="48FEDCA8" w14:textId="77777777" w:rsidR="00686CB8" w:rsidRPr="00B15DBE" w:rsidRDefault="00686CB8" w:rsidP="00686CB8">
      <w:pPr>
        <w:rPr>
          <w:sz w:val="28"/>
          <w:szCs w:val="28"/>
        </w:rPr>
      </w:pPr>
    </w:p>
    <w:p w14:paraId="7463F33E" w14:textId="77777777" w:rsidR="00577907" w:rsidRDefault="00577907"/>
    <w:p w14:paraId="3977860A" w14:textId="77777777" w:rsidR="00577907" w:rsidRDefault="00577907"/>
    <w:p w14:paraId="395DF27E" w14:textId="77777777" w:rsidR="00201ABC" w:rsidRDefault="00201ABC"/>
    <w:p w14:paraId="642CA2D7" w14:textId="77777777" w:rsidR="00201ABC" w:rsidRDefault="00201ABC"/>
    <w:p w14:paraId="1F6FEE7F" w14:textId="77777777" w:rsidR="00201ABC" w:rsidRDefault="00201ABC"/>
    <w:p w14:paraId="708EF7E7" w14:textId="77777777" w:rsidR="00263034" w:rsidRDefault="00263034" w:rsidP="0006146D">
      <w:pPr>
        <w:spacing w:line="360" w:lineRule="auto"/>
        <w:jc w:val="both"/>
        <w:rPr>
          <w:b/>
          <w:sz w:val="28"/>
        </w:rPr>
      </w:pPr>
    </w:p>
    <w:p w14:paraId="3665CEB3" w14:textId="77777777" w:rsidR="000B1406" w:rsidRDefault="000B1406" w:rsidP="0006146D">
      <w:pPr>
        <w:spacing w:line="360" w:lineRule="auto"/>
        <w:jc w:val="both"/>
        <w:rPr>
          <w:b/>
          <w:sz w:val="28"/>
        </w:rPr>
      </w:pPr>
    </w:p>
    <w:p w14:paraId="7AB77C7F" w14:textId="77777777" w:rsidR="000B1406" w:rsidRDefault="000B1406" w:rsidP="0006146D">
      <w:pPr>
        <w:spacing w:line="360" w:lineRule="auto"/>
        <w:jc w:val="both"/>
        <w:rPr>
          <w:b/>
          <w:sz w:val="28"/>
        </w:rPr>
      </w:pPr>
    </w:p>
    <w:p w14:paraId="6ED5936F" w14:textId="77777777" w:rsidR="0006146D" w:rsidRPr="0006146D" w:rsidRDefault="0006146D" w:rsidP="0006146D">
      <w:pPr>
        <w:spacing w:line="360" w:lineRule="auto"/>
        <w:jc w:val="both"/>
        <w:rPr>
          <w:b/>
          <w:sz w:val="28"/>
        </w:rPr>
      </w:pPr>
      <w:r w:rsidRPr="0006146D">
        <w:rPr>
          <w:b/>
          <w:sz w:val="28"/>
        </w:rPr>
        <w:lastRenderedPageBreak/>
        <w:t>ЦЕЛИ И ЗАДАЧИ УЧЕБНОГО ПРЕДМЕТА</w:t>
      </w:r>
    </w:p>
    <w:p w14:paraId="1285FB98" w14:textId="77777777" w:rsidR="0006146D" w:rsidRPr="0006146D" w:rsidRDefault="0006146D" w:rsidP="0006146D">
      <w:pPr>
        <w:spacing w:line="360" w:lineRule="auto"/>
        <w:ind w:firstLine="709"/>
        <w:jc w:val="both"/>
        <w:rPr>
          <w:b/>
          <w:sz w:val="28"/>
        </w:rPr>
      </w:pPr>
      <w:r w:rsidRPr="0006146D">
        <w:rPr>
          <w:b/>
          <w:sz w:val="28"/>
        </w:rPr>
        <w:t>Цели:</w:t>
      </w:r>
    </w:p>
    <w:p w14:paraId="3911A9D8" w14:textId="77777777" w:rsidR="0006146D" w:rsidRPr="0006146D" w:rsidRDefault="0006146D" w:rsidP="0006146D">
      <w:pPr>
        <w:ind w:firstLine="709"/>
        <w:jc w:val="both"/>
        <w:rPr>
          <w:sz w:val="28"/>
          <w:szCs w:val="28"/>
        </w:rPr>
      </w:pPr>
      <w:r w:rsidRPr="0006146D">
        <w:rPr>
          <w:sz w:val="28"/>
          <w:szCs w:val="28"/>
        </w:rPr>
        <w:t>1. Выявление одаренных детей в области изобразительного искусства в раннем детском возрасте.</w:t>
      </w:r>
    </w:p>
    <w:p w14:paraId="75ADA313" w14:textId="77777777" w:rsidR="0006146D" w:rsidRPr="0006146D" w:rsidRDefault="0006146D" w:rsidP="0006146D">
      <w:pPr>
        <w:ind w:firstLine="709"/>
        <w:jc w:val="both"/>
        <w:rPr>
          <w:rStyle w:val="c5c1"/>
          <w:sz w:val="28"/>
          <w:szCs w:val="28"/>
        </w:rPr>
      </w:pPr>
      <w:r w:rsidRPr="0006146D">
        <w:rPr>
          <w:sz w:val="28"/>
          <w:szCs w:val="28"/>
        </w:rPr>
        <w:t xml:space="preserve">2. </w:t>
      </w:r>
      <w:r w:rsidRPr="0006146D">
        <w:rPr>
          <w:rStyle w:val="c5c1c19"/>
          <w:sz w:val="28"/>
          <w:szCs w:val="28"/>
        </w:rPr>
        <w:t>Формирование у детей младшего школьного возраста</w:t>
      </w:r>
      <w:r w:rsidRPr="0006146D">
        <w:rPr>
          <w:rStyle w:val="c5c1"/>
          <w:sz w:val="28"/>
          <w:szCs w:val="28"/>
        </w:rPr>
        <w:t xml:space="preserve"> комплекса начальных знаний, умений и навыков в области изобразительного искусства.</w:t>
      </w:r>
    </w:p>
    <w:p w14:paraId="2156076A" w14:textId="77777777" w:rsidR="0006146D" w:rsidRPr="0006146D" w:rsidRDefault="0006146D" w:rsidP="0006146D">
      <w:pPr>
        <w:ind w:firstLine="709"/>
        <w:jc w:val="both"/>
        <w:rPr>
          <w:sz w:val="28"/>
          <w:szCs w:val="28"/>
        </w:rPr>
      </w:pPr>
      <w:r w:rsidRPr="0006146D">
        <w:rPr>
          <w:rStyle w:val="c5c1"/>
          <w:sz w:val="28"/>
          <w:szCs w:val="28"/>
        </w:rPr>
        <w:t>3. Формирование понимания основ художественной культуры, как неотъемлемой части культуры духовной.</w:t>
      </w:r>
    </w:p>
    <w:p w14:paraId="7C673C8E" w14:textId="77777777" w:rsidR="0006146D" w:rsidRPr="0006146D" w:rsidRDefault="0006146D" w:rsidP="0006146D">
      <w:pPr>
        <w:ind w:firstLine="709"/>
        <w:jc w:val="both"/>
        <w:rPr>
          <w:b/>
          <w:sz w:val="28"/>
        </w:rPr>
      </w:pPr>
      <w:r w:rsidRPr="0006146D">
        <w:rPr>
          <w:b/>
          <w:sz w:val="28"/>
        </w:rPr>
        <w:t xml:space="preserve">Задачи: </w:t>
      </w:r>
    </w:p>
    <w:p w14:paraId="1F8B05A1" w14:textId="77777777" w:rsidR="0006146D" w:rsidRPr="0006146D" w:rsidRDefault="0006146D" w:rsidP="0006146D">
      <w:pPr>
        <w:numPr>
          <w:ilvl w:val="0"/>
          <w:numId w:val="5"/>
        </w:numPr>
        <w:tabs>
          <w:tab w:val="left" w:pos="0"/>
        </w:tabs>
        <w:suppressAutoHyphens/>
        <w:ind w:left="0" w:firstLine="426"/>
        <w:jc w:val="both"/>
        <w:rPr>
          <w:rStyle w:val="c5c1"/>
          <w:sz w:val="28"/>
          <w:szCs w:val="28"/>
        </w:rPr>
      </w:pPr>
      <w:r w:rsidRPr="0006146D">
        <w:rPr>
          <w:rStyle w:val="c5c1"/>
          <w:sz w:val="28"/>
          <w:szCs w:val="28"/>
        </w:rPr>
        <w:t>Развитие художественно-творческих способностей детей (фантазии, эмоционального отношения к предметам и явлениям окружающего мира, зрительно-образной памяти).</w:t>
      </w:r>
    </w:p>
    <w:p w14:paraId="3363B6A6" w14:textId="77777777" w:rsidR="0006146D" w:rsidRPr="0006146D" w:rsidRDefault="0006146D" w:rsidP="0006146D">
      <w:pPr>
        <w:pStyle w:val="c7c16c0c4"/>
        <w:numPr>
          <w:ilvl w:val="0"/>
          <w:numId w:val="5"/>
        </w:numPr>
        <w:shd w:val="clear" w:color="auto" w:fill="FFFFFF"/>
        <w:tabs>
          <w:tab w:val="left" w:pos="0"/>
        </w:tabs>
        <w:spacing w:before="0" w:after="0"/>
        <w:jc w:val="both"/>
        <w:rPr>
          <w:rStyle w:val="c5c1"/>
          <w:sz w:val="28"/>
          <w:szCs w:val="28"/>
        </w:rPr>
      </w:pPr>
      <w:r w:rsidRPr="0006146D">
        <w:rPr>
          <w:rStyle w:val="c5c1"/>
          <w:sz w:val="28"/>
          <w:szCs w:val="28"/>
        </w:rPr>
        <w:t>Воспитание эстетического вкуса, эмоциональной отзывчивости на прекрасное.</w:t>
      </w:r>
    </w:p>
    <w:p w14:paraId="1362CAE2" w14:textId="77777777" w:rsidR="0006146D" w:rsidRPr="0006146D" w:rsidRDefault="0006146D" w:rsidP="0006146D">
      <w:pPr>
        <w:pStyle w:val="c7c16c0c4"/>
        <w:numPr>
          <w:ilvl w:val="0"/>
          <w:numId w:val="5"/>
        </w:numPr>
        <w:shd w:val="clear" w:color="auto" w:fill="FFFFFF"/>
        <w:tabs>
          <w:tab w:val="left" w:pos="0"/>
        </w:tabs>
        <w:spacing w:before="0" w:after="0"/>
        <w:jc w:val="both"/>
        <w:rPr>
          <w:sz w:val="28"/>
          <w:szCs w:val="28"/>
        </w:rPr>
      </w:pPr>
      <w:r w:rsidRPr="0006146D">
        <w:rPr>
          <w:sz w:val="28"/>
          <w:szCs w:val="28"/>
        </w:rPr>
        <w:t>Воспитание детей в творческой атмосфере, обстановке доброжелательности, эмоционально-нравственной отзывчивости, а также профессиональной требовательности.</w:t>
      </w:r>
    </w:p>
    <w:p w14:paraId="500E0C01" w14:textId="77777777" w:rsidR="0006146D" w:rsidRPr="0006146D" w:rsidRDefault="0006146D" w:rsidP="0006146D">
      <w:pPr>
        <w:pStyle w:val="c7c16c0c4"/>
        <w:numPr>
          <w:ilvl w:val="0"/>
          <w:numId w:val="5"/>
        </w:numPr>
        <w:shd w:val="clear" w:color="auto" w:fill="FFFFFF"/>
        <w:spacing w:before="0" w:after="0"/>
        <w:jc w:val="both"/>
        <w:rPr>
          <w:rStyle w:val="c5c1"/>
          <w:sz w:val="28"/>
          <w:szCs w:val="28"/>
        </w:rPr>
      </w:pPr>
      <w:r w:rsidRPr="0006146D">
        <w:rPr>
          <w:rStyle w:val="c5c1"/>
          <w:sz w:val="28"/>
          <w:szCs w:val="28"/>
        </w:rPr>
        <w:t>Формирование элементарных основ изобразительной грамоты (чувства ритма, цветовой гармонии, композиции, пропорциональности и т.д.).</w:t>
      </w:r>
    </w:p>
    <w:p w14:paraId="0AB3E870" w14:textId="580368B0" w:rsidR="0006146D" w:rsidRPr="00E8260A" w:rsidRDefault="0006146D" w:rsidP="0006146D">
      <w:pPr>
        <w:numPr>
          <w:ilvl w:val="0"/>
          <w:numId w:val="5"/>
        </w:numPr>
        <w:suppressAutoHyphens/>
        <w:jc w:val="both"/>
        <w:rPr>
          <w:sz w:val="28"/>
          <w:szCs w:val="28"/>
        </w:rPr>
      </w:pPr>
      <w:r w:rsidRPr="0006146D">
        <w:rPr>
          <w:sz w:val="28"/>
          <w:szCs w:val="28"/>
        </w:rPr>
        <w:t xml:space="preserve"> Приобретение детьми опыта творческой деятельности.</w:t>
      </w:r>
    </w:p>
    <w:p w14:paraId="43E41D79" w14:textId="77777777" w:rsidR="001C53F9" w:rsidRPr="0006146D" w:rsidRDefault="001C53F9" w:rsidP="0006146D">
      <w:pPr>
        <w:suppressAutoHyphens/>
        <w:ind w:left="750"/>
        <w:jc w:val="both"/>
        <w:rPr>
          <w:b/>
          <w:sz w:val="28"/>
          <w:szCs w:val="28"/>
        </w:rPr>
      </w:pPr>
    </w:p>
    <w:p w14:paraId="10B3F896" w14:textId="77777777" w:rsidR="0006146D" w:rsidRPr="0006146D" w:rsidRDefault="0006146D" w:rsidP="0006146D">
      <w:pPr>
        <w:suppressAutoHyphens/>
        <w:ind w:left="750"/>
        <w:jc w:val="both"/>
        <w:rPr>
          <w:b/>
          <w:sz w:val="28"/>
          <w:szCs w:val="28"/>
        </w:rPr>
      </w:pPr>
    </w:p>
    <w:p w14:paraId="63543E19" w14:textId="77777777" w:rsidR="0006146D" w:rsidRPr="0006146D" w:rsidRDefault="0006146D" w:rsidP="0006146D">
      <w:pPr>
        <w:suppressAutoHyphens/>
        <w:ind w:left="750"/>
        <w:jc w:val="both"/>
        <w:rPr>
          <w:b/>
          <w:sz w:val="28"/>
          <w:szCs w:val="28"/>
        </w:rPr>
      </w:pPr>
    </w:p>
    <w:p w14:paraId="31DF3A59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5BCE2612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0E977428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634FE06C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0A616A6D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563C8D3F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6C0385D2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5E31C49F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3650E101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57D4A3A7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139711AA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258D71FD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3E5AB879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3963D153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45622F0D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62B3CDA7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26E567E5" w14:textId="77777777" w:rsidR="0006146D" w:rsidRDefault="0006146D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15D40B12" w14:textId="77777777" w:rsidR="00E8260A" w:rsidRDefault="00E8260A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6C2FFB50" w14:textId="77777777" w:rsidR="000B1406" w:rsidRDefault="000B1406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07C90A8D" w14:textId="77777777" w:rsidR="000B1406" w:rsidRDefault="000B1406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46A678A5" w14:textId="77777777" w:rsidR="000B1406" w:rsidRDefault="000B1406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7B6F3F55" w14:textId="77777777" w:rsidR="000B1406" w:rsidRDefault="000B1406" w:rsidP="00201ABC">
      <w:pPr>
        <w:suppressAutoHyphens/>
        <w:ind w:left="750"/>
        <w:jc w:val="center"/>
        <w:rPr>
          <w:b/>
          <w:sz w:val="28"/>
          <w:szCs w:val="28"/>
        </w:rPr>
      </w:pPr>
    </w:p>
    <w:p w14:paraId="241D3031" w14:textId="77777777" w:rsidR="00201ABC" w:rsidRPr="001E2F78" w:rsidRDefault="00201ABC" w:rsidP="00201ABC">
      <w:pPr>
        <w:suppressAutoHyphens/>
        <w:ind w:left="750"/>
        <w:jc w:val="center"/>
        <w:rPr>
          <w:b/>
          <w:sz w:val="28"/>
          <w:szCs w:val="28"/>
        </w:rPr>
      </w:pPr>
      <w:r w:rsidRPr="00C76B4C">
        <w:rPr>
          <w:b/>
          <w:sz w:val="28"/>
          <w:szCs w:val="28"/>
        </w:rPr>
        <w:lastRenderedPageBreak/>
        <w:t>Методическое обеспечение учебного процесса</w:t>
      </w:r>
    </w:p>
    <w:p w14:paraId="0ECE882B" w14:textId="77777777" w:rsidR="00201ABC" w:rsidRPr="00C76B4C" w:rsidRDefault="00201ABC" w:rsidP="00201AB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14:paraId="244A8E39" w14:textId="77777777" w:rsidR="00201ABC" w:rsidRPr="00C76B4C" w:rsidRDefault="00201ABC" w:rsidP="00201ABC">
      <w:pPr>
        <w:ind w:firstLine="709"/>
        <w:jc w:val="both"/>
        <w:rPr>
          <w:sz w:val="28"/>
          <w:szCs w:val="28"/>
        </w:rPr>
      </w:pPr>
      <w:r w:rsidRPr="00C76B4C">
        <w:rPr>
          <w:sz w:val="28"/>
          <w:szCs w:val="28"/>
        </w:rPr>
        <w:t>На начальном этапе обучения должно преобладать подробное изложение содержания каждой задачи и практических приемов ее решения, что обеспечит грамотное выполнение практической работы</w:t>
      </w:r>
      <w:r w:rsidR="00783E76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14:paraId="5B3EE7D0" w14:textId="1166C322" w:rsidR="00201ABC" w:rsidRPr="00C76B4C" w:rsidRDefault="00201ABC" w:rsidP="00201ABC">
      <w:pPr>
        <w:ind w:firstLine="709"/>
        <w:jc w:val="both"/>
        <w:rPr>
          <w:sz w:val="28"/>
          <w:szCs w:val="28"/>
        </w:rPr>
      </w:pPr>
      <w:r w:rsidRPr="00C76B4C">
        <w:rPr>
          <w:sz w:val="28"/>
          <w:szCs w:val="28"/>
        </w:rPr>
        <w:t xml:space="preserve">Одним из действенных и результативных методов в освоении </w:t>
      </w:r>
      <w:r w:rsidR="003224A4">
        <w:rPr>
          <w:sz w:val="28"/>
          <w:szCs w:val="28"/>
        </w:rPr>
        <w:t xml:space="preserve"> программы</w:t>
      </w:r>
      <w:r w:rsidRPr="00C76B4C">
        <w:rPr>
          <w:sz w:val="28"/>
          <w:szCs w:val="28"/>
        </w:rPr>
        <w:t>, несомненно, является проведение преподавателем мастер-классов, которые дают возможность обучающимся увидеть результат, к которому нужно стремиться; постичь секреты мастерства.</w:t>
      </w:r>
    </w:p>
    <w:p w14:paraId="174FFEDE" w14:textId="77777777" w:rsidR="00201ABC" w:rsidRPr="00C76B4C" w:rsidRDefault="00201ABC" w:rsidP="00201ABC">
      <w:pPr>
        <w:ind w:firstLine="709"/>
        <w:jc w:val="both"/>
        <w:rPr>
          <w:sz w:val="28"/>
          <w:szCs w:val="28"/>
        </w:rPr>
      </w:pPr>
      <w:r w:rsidRPr="00C76B4C">
        <w:rPr>
          <w:sz w:val="28"/>
          <w:szCs w:val="28"/>
        </w:rPr>
        <w:t xml:space="preserve">Каждое задание предполагает решение определенных учебно-творческих задач, которые сообщаются преподавателем перед началом выполнения задания. Поэтому степень законченности </w:t>
      </w:r>
      <w:r>
        <w:rPr>
          <w:sz w:val="28"/>
          <w:szCs w:val="28"/>
        </w:rPr>
        <w:t xml:space="preserve"> работы</w:t>
      </w:r>
      <w:r w:rsidRPr="00C76B4C">
        <w:rPr>
          <w:sz w:val="28"/>
          <w:szCs w:val="28"/>
        </w:rPr>
        <w:t xml:space="preserve"> будет определяться степенью решения поставленных задач.</w:t>
      </w:r>
    </w:p>
    <w:p w14:paraId="72F13821" w14:textId="77777777" w:rsidR="00201ABC" w:rsidRPr="00C76B4C" w:rsidRDefault="00201ABC" w:rsidP="00201ABC">
      <w:pPr>
        <w:ind w:firstLine="709"/>
        <w:jc w:val="both"/>
        <w:rPr>
          <w:sz w:val="28"/>
          <w:szCs w:val="28"/>
        </w:rPr>
      </w:pPr>
      <w:r w:rsidRPr="00C76B4C">
        <w:rPr>
          <w:sz w:val="28"/>
          <w:szCs w:val="28"/>
        </w:rPr>
        <w:t>По мере усвоения программы от обучающихся требуется не только отработка технических приемов, но и развитие эмоционального отношения к выполняемой работе.</w:t>
      </w:r>
    </w:p>
    <w:p w14:paraId="2B032DA5" w14:textId="77777777" w:rsidR="00201ABC" w:rsidRPr="00C76B4C" w:rsidRDefault="00201ABC" w:rsidP="00201ABC">
      <w:pPr>
        <w:ind w:firstLine="709"/>
        <w:jc w:val="both"/>
        <w:rPr>
          <w:sz w:val="28"/>
          <w:szCs w:val="28"/>
        </w:rPr>
      </w:pPr>
      <w:r w:rsidRPr="00C76B4C">
        <w:rPr>
          <w:sz w:val="28"/>
          <w:szCs w:val="28"/>
        </w:rPr>
        <w:t>Дифференцированный подход в работе преподавателя предполагает наличие в методическом обеспечении дополнительных заданий и упражнений по каждой теме занятия, что способствует более плодотворному освоению учебного предмета обучающимися.</w:t>
      </w:r>
    </w:p>
    <w:p w14:paraId="33FADCE6" w14:textId="77777777" w:rsidR="00201ABC" w:rsidRPr="00C76B4C" w:rsidRDefault="00201ABC" w:rsidP="00201ABC">
      <w:pPr>
        <w:ind w:firstLine="709"/>
        <w:jc w:val="both"/>
        <w:rPr>
          <w:sz w:val="28"/>
          <w:szCs w:val="28"/>
        </w:rPr>
      </w:pPr>
      <w:r w:rsidRPr="00C76B4C">
        <w:rPr>
          <w:sz w:val="28"/>
          <w:szCs w:val="28"/>
        </w:rPr>
        <w:t>Активное использование учебно-методических материалов необходимо обучающимся для успешного восприятия содержания учебной программы.</w:t>
      </w:r>
    </w:p>
    <w:p w14:paraId="39F921BF" w14:textId="18CF761E" w:rsidR="00201ABC" w:rsidRPr="00C76B4C" w:rsidRDefault="00201ABC" w:rsidP="00201ABC">
      <w:pPr>
        <w:ind w:firstLine="709"/>
        <w:jc w:val="both"/>
        <w:rPr>
          <w:sz w:val="28"/>
          <w:szCs w:val="28"/>
        </w:rPr>
      </w:pPr>
      <w:r w:rsidRPr="00C76B4C">
        <w:rPr>
          <w:sz w:val="28"/>
          <w:szCs w:val="28"/>
        </w:rPr>
        <w:t>Рекомендуемые учебно-методические материалы: учебные пособия; презентация те</w:t>
      </w:r>
      <w:r w:rsidR="003224A4">
        <w:rPr>
          <w:sz w:val="28"/>
          <w:szCs w:val="28"/>
        </w:rPr>
        <w:t>матических заданий курса «Основы изобразительной грамоты»</w:t>
      </w:r>
      <w:r w:rsidRPr="00C76B4C">
        <w:rPr>
          <w:sz w:val="28"/>
          <w:szCs w:val="28"/>
        </w:rPr>
        <w:t xml:space="preserve"> (слайды, видео  фрагменты); учебно-методические разработки для преподавателей (рекомендации, пособия, указания); учебно-методические  разработки (рекомендации, пособия) к практическим занятиям для обучающихся; учебно-методические пособия для самостоятельной работы обучающихся; варианты и методические материалы по выполнению контрольных и самостоятельных работ.</w:t>
      </w:r>
    </w:p>
    <w:p w14:paraId="25906D16" w14:textId="77777777" w:rsidR="00201ABC" w:rsidRPr="00C76B4C" w:rsidRDefault="00201ABC" w:rsidP="00201ABC">
      <w:pPr>
        <w:ind w:firstLine="709"/>
        <w:jc w:val="both"/>
        <w:rPr>
          <w:sz w:val="28"/>
          <w:szCs w:val="28"/>
        </w:rPr>
      </w:pPr>
      <w:r w:rsidRPr="00C76B4C">
        <w:rPr>
          <w:sz w:val="28"/>
          <w:szCs w:val="28"/>
        </w:rPr>
        <w:t>Технические и электронные средства обучения: электронные учебники и учебные пособия; обучающие компьютерные программы; контролирующие компьютерные программы; видеофильмы.</w:t>
      </w:r>
    </w:p>
    <w:p w14:paraId="30B5B085" w14:textId="77777777" w:rsidR="00201ABC" w:rsidRPr="00C76B4C" w:rsidRDefault="00201ABC" w:rsidP="00201ABC">
      <w:pPr>
        <w:ind w:firstLine="709"/>
        <w:jc w:val="both"/>
        <w:rPr>
          <w:sz w:val="28"/>
          <w:szCs w:val="28"/>
        </w:rPr>
      </w:pPr>
      <w:r w:rsidRPr="00C76B4C">
        <w:rPr>
          <w:sz w:val="28"/>
          <w:szCs w:val="28"/>
        </w:rPr>
        <w:t>Справочные и дополнительные материалы: нормативные материалы; справочники; словари; глоссарий (список терминов и</w:t>
      </w:r>
      <w:r w:rsidR="00783E76">
        <w:rPr>
          <w:sz w:val="28"/>
          <w:szCs w:val="28"/>
        </w:rPr>
        <w:t xml:space="preserve"> их определение); альбомы и т.п</w:t>
      </w:r>
      <w:r w:rsidRPr="00C76B4C">
        <w:rPr>
          <w:sz w:val="28"/>
          <w:szCs w:val="28"/>
        </w:rPr>
        <w:t>.; ссылки в сети Интернет на источники информации; материалы для углубленного изучения.</w:t>
      </w:r>
      <w:r>
        <w:rPr>
          <w:sz w:val="28"/>
          <w:szCs w:val="28"/>
        </w:rPr>
        <w:t xml:space="preserve"> </w:t>
      </w:r>
      <w:r w:rsidRPr="00C76B4C">
        <w:rPr>
          <w:sz w:val="28"/>
          <w:szCs w:val="28"/>
        </w:rPr>
        <w:t xml:space="preserve"> </w:t>
      </w:r>
    </w:p>
    <w:p w14:paraId="4541BBC1" w14:textId="77777777" w:rsidR="00201ABC" w:rsidRDefault="00201ABC" w:rsidP="00201ABC">
      <w:pPr>
        <w:tabs>
          <w:tab w:val="left" w:pos="1134"/>
        </w:tabs>
        <w:ind w:firstLine="709"/>
        <w:jc w:val="both"/>
        <w:rPr>
          <w:sz w:val="28"/>
          <w:szCs w:val="28"/>
        </w:rPr>
      </w:pPr>
      <w:r w:rsidRPr="00C76B4C">
        <w:rPr>
          <w:sz w:val="28"/>
          <w:szCs w:val="28"/>
        </w:rPr>
        <w:t xml:space="preserve">Применение различных методов и форм (теоретических и практических занятий, самостоятельной работы по сбору натурного материала и т.п.) должно четко укладываться в схему поэтапного ведения работы. </w:t>
      </w:r>
    </w:p>
    <w:p w14:paraId="05CCA200" w14:textId="77777777" w:rsidR="00201ABC" w:rsidRDefault="00201ABC"/>
    <w:p w14:paraId="166F8709" w14:textId="77777777" w:rsidR="00201ABC" w:rsidRDefault="00201ABC"/>
    <w:p w14:paraId="2D7B5707" w14:textId="77777777" w:rsidR="00185F13" w:rsidRDefault="00185F13"/>
    <w:p w14:paraId="75DDA792" w14:textId="77777777" w:rsidR="000B1406" w:rsidRDefault="000B1406" w:rsidP="00064FFE">
      <w:pPr>
        <w:jc w:val="center"/>
        <w:rPr>
          <w:b/>
          <w:i/>
          <w:sz w:val="28"/>
          <w:szCs w:val="28"/>
        </w:rPr>
      </w:pPr>
    </w:p>
    <w:p w14:paraId="53728A71" w14:textId="11D0303A" w:rsidR="000B1406" w:rsidRDefault="000B1406" w:rsidP="00064FFE">
      <w:pPr>
        <w:jc w:val="center"/>
        <w:rPr>
          <w:b/>
          <w:i/>
          <w:sz w:val="28"/>
          <w:szCs w:val="28"/>
        </w:rPr>
      </w:pPr>
    </w:p>
    <w:p w14:paraId="7AD6CC73" w14:textId="77777777" w:rsidR="00345601" w:rsidRDefault="00345601" w:rsidP="00064FFE">
      <w:pPr>
        <w:jc w:val="center"/>
        <w:rPr>
          <w:b/>
          <w:i/>
          <w:sz w:val="28"/>
          <w:szCs w:val="28"/>
        </w:rPr>
      </w:pPr>
    </w:p>
    <w:p w14:paraId="6C35FB5F" w14:textId="77777777" w:rsidR="000B1406" w:rsidRDefault="000B1406" w:rsidP="00064FFE">
      <w:pPr>
        <w:jc w:val="center"/>
        <w:rPr>
          <w:b/>
          <w:i/>
          <w:sz w:val="28"/>
          <w:szCs w:val="28"/>
        </w:rPr>
      </w:pPr>
    </w:p>
    <w:p w14:paraId="6FC67B89" w14:textId="0F5304B8" w:rsidR="00185F13" w:rsidRPr="00064FFE" w:rsidRDefault="00185F13" w:rsidP="00064FFE">
      <w:pPr>
        <w:jc w:val="center"/>
        <w:rPr>
          <w:b/>
          <w:i/>
          <w:sz w:val="28"/>
          <w:szCs w:val="28"/>
        </w:rPr>
      </w:pPr>
      <w:r w:rsidRPr="001E2F78">
        <w:rPr>
          <w:b/>
          <w:i/>
          <w:sz w:val="28"/>
          <w:szCs w:val="28"/>
        </w:rPr>
        <w:lastRenderedPageBreak/>
        <w:t>Методы обучения</w:t>
      </w:r>
    </w:p>
    <w:p w14:paraId="2D67EA42" w14:textId="77777777" w:rsidR="00185F13" w:rsidRDefault="00185F13" w:rsidP="00185F13">
      <w:pPr>
        <w:pStyle w:val="c0c25c4"/>
        <w:shd w:val="clear" w:color="auto" w:fill="FFFFFF"/>
        <w:spacing w:before="0" w:after="0"/>
        <w:ind w:firstLine="709"/>
        <w:jc w:val="both"/>
        <w:rPr>
          <w:rStyle w:val="c5c1c19c8"/>
          <w:sz w:val="28"/>
          <w:szCs w:val="28"/>
        </w:rPr>
      </w:pPr>
      <w:r>
        <w:rPr>
          <w:rStyle w:val="c5c1"/>
          <w:sz w:val="28"/>
          <w:szCs w:val="28"/>
        </w:rPr>
        <w:t xml:space="preserve">Программа составлена в соответствии с возрастными возможностями и учетом уровня развития детей. Для воспитания и развития навыков творческой работы учащихся в учебном процессе применяются следующие </w:t>
      </w:r>
      <w:r>
        <w:rPr>
          <w:rStyle w:val="c5c1c19c8"/>
          <w:sz w:val="28"/>
          <w:szCs w:val="28"/>
        </w:rPr>
        <w:t>основные методы:</w:t>
      </w:r>
    </w:p>
    <w:p w14:paraId="0692C3DE" w14:textId="77777777" w:rsidR="00185F13" w:rsidRPr="00064FFE" w:rsidRDefault="00185F13" w:rsidP="00185F13">
      <w:pPr>
        <w:numPr>
          <w:ilvl w:val="0"/>
          <w:numId w:val="2"/>
        </w:numPr>
        <w:shd w:val="clear" w:color="auto" w:fill="FFFFFF"/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064FFE">
        <w:rPr>
          <w:rStyle w:val="c5c1"/>
          <w:sz w:val="28"/>
          <w:szCs w:val="28"/>
        </w:rPr>
        <w:t>объяснительно-иллюстративные (демонстрация методических пособий, иллюстраций);</w:t>
      </w:r>
      <w:r w:rsidRPr="00064FFE">
        <w:rPr>
          <w:sz w:val="28"/>
          <w:szCs w:val="28"/>
        </w:rPr>
        <w:t xml:space="preserve"> </w:t>
      </w:r>
    </w:p>
    <w:p w14:paraId="4770BF9D" w14:textId="77777777" w:rsidR="00185F13" w:rsidRPr="00064FFE" w:rsidRDefault="00185F13" w:rsidP="00185F13">
      <w:pPr>
        <w:numPr>
          <w:ilvl w:val="0"/>
          <w:numId w:val="2"/>
        </w:numPr>
        <w:shd w:val="clear" w:color="auto" w:fill="FFFFFF"/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064FFE">
        <w:rPr>
          <w:rStyle w:val="c5c1"/>
          <w:sz w:val="28"/>
          <w:szCs w:val="28"/>
        </w:rPr>
        <w:t>частично-поисковые (выполнение вариативных заданий);</w:t>
      </w:r>
      <w:r w:rsidRPr="00064FFE">
        <w:rPr>
          <w:sz w:val="28"/>
          <w:szCs w:val="28"/>
        </w:rPr>
        <w:t xml:space="preserve"> </w:t>
      </w:r>
    </w:p>
    <w:p w14:paraId="4B73CB11" w14:textId="77777777" w:rsidR="00185F13" w:rsidRPr="00064FFE" w:rsidRDefault="00185F13" w:rsidP="00185F13">
      <w:pPr>
        <w:numPr>
          <w:ilvl w:val="0"/>
          <w:numId w:val="2"/>
        </w:numPr>
        <w:shd w:val="clear" w:color="auto" w:fill="FFFFFF"/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064FFE">
        <w:rPr>
          <w:rStyle w:val="c5c1"/>
          <w:sz w:val="28"/>
          <w:szCs w:val="28"/>
        </w:rPr>
        <w:t>творческие (творческие задания, участие детей в конкурсах);</w:t>
      </w:r>
      <w:r w:rsidRPr="00064FFE">
        <w:rPr>
          <w:sz w:val="28"/>
          <w:szCs w:val="28"/>
        </w:rPr>
        <w:t xml:space="preserve"> </w:t>
      </w:r>
    </w:p>
    <w:p w14:paraId="6EB52270" w14:textId="6D9F7E0F" w:rsidR="00185F13" w:rsidRPr="00064FFE" w:rsidRDefault="00185F13" w:rsidP="00185F13">
      <w:pPr>
        <w:numPr>
          <w:ilvl w:val="0"/>
          <w:numId w:val="2"/>
        </w:numPr>
        <w:shd w:val="clear" w:color="auto" w:fill="FFFFFF"/>
        <w:tabs>
          <w:tab w:val="left" w:pos="993"/>
        </w:tabs>
        <w:suppressAutoHyphens/>
        <w:ind w:left="0" w:firstLine="709"/>
        <w:jc w:val="both"/>
        <w:rPr>
          <w:rStyle w:val="c5c1"/>
          <w:sz w:val="28"/>
          <w:szCs w:val="28"/>
        </w:rPr>
      </w:pPr>
      <w:r w:rsidRPr="00064FFE">
        <w:rPr>
          <w:rStyle w:val="c5c1"/>
          <w:sz w:val="28"/>
          <w:szCs w:val="28"/>
        </w:rPr>
        <w:t>исследовательские (исследование свойств бумаги, красок, а также возможностей других материалов).</w:t>
      </w:r>
    </w:p>
    <w:p w14:paraId="59147600" w14:textId="77777777" w:rsidR="00114575" w:rsidRPr="001E2F78" w:rsidRDefault="00114575" w:rsidP="00114575">
      <w:pPr>
        <w:pStyle w:val="Body1"/>
        <w:ind w:firstLine="709"/>
        <w:jc w:val="both"/>
        <w:rPr>
          <w:rFonts w:ascii="Times New Roman" w:hAnsi="Times New Roman" w:cs="Times New Roman"/>
          <w:color w:val="00000A"/>
          <w:sz w:val="28"/>
          <w:szCs w:val="28"/>
          <w:lang w:val="ru-RU"/>
        </w:rPr>
      </w:pPr>
      <w:r w:rsidRPr="001E2F78">
        <w:rPr>
          <w:rFonts w:ascii="Times New Roman" w:hAnsi="Times New Roman" w:cs="Times New Roman"/>
          <w:color w:val="00000A"/>
          <w:sz w:val="28"/>
          <w:szCs w:val="28"/>
          <w:lang w:val="ru-RU"/>
        </w:rPr>
        <w:t>Предложенные методы работы в рамках предпрофессиональной образовательной программы являются наиболее продуктивными при реализации поставленных целей и задач учебного предмета и основаны на проверенных методиках и сложившихся традициях изобразительного творчества.</w:t>
      </w:r>
    </w:p>
    <w:p w14:paraId="105CF44A" w14:textId="77777777" w:rsidR="00114575" w:rsidRDefault="00114575"/>
    <w:p w14:paraId="30508B5F" w14:textId="77777777" w:rsidR="00AA3E56" w:rsidRPr="001E2F78" w:rsidRDefault="00AA3E56" w:rsidP="00AA3E56">
      <w:pPr>
        <w:ind w:firstLine="709"/>
        <w:jc w:val="center"/>
        <w:rPr>
          <w:b/>
          <w:i/>
          <w:sz w:val="28"/>
          <w:szCs w:val="28"/>
        </w:rPr>
      </w:pPr>
      <w:r w:rsidRPr="001E2F78">
        <w:rPr>
          <w:b/>
          <w:i/>
          <w:sz w:val="28"/>
          <w:szCs w:val="28"/>
        </w:rPr>
        <w:t>Описание материально-технических условий реализации учебного предмета</w:t>
      </w:r>
    </w:p>
    <w:p w14:paraId="1E91C8D1" w14:textId="77777777" w:rsidR="00772D30" w:rsidRDefault="00AA3E56" w:rsidP="00772D30">
      <w:pPr>
        <w:ind w:firstLine="709"/>
        <w:jc w:val="both"/>
        <w:rPr>
          <w:sz w:val="28"/>
          <w:szCs w:val="28"/>
        </w:rPr>
      </w:pPr>
      <w:r w:rsidRPr="00AA3E56">
        <w:rPr>
          <w:sz w:val="28"/>
          <w:szCs w:val="28"/>
        </w:rPr>
        <w:t>Каждый обучающийся обеспечивается доступом к библиотечным фондам и фондам аудио и видеозаписей школьной библиотеки.</w:t>
      </w:r>
    </w:p>
    <w:p w14:paraId="7DD5EF2E" w14:textId="77777777" w:rsidR="00B16F31" w:rsidRDefault="00AA3E56" w:rsidP="00772D30">
      <w:pPr>
        <w:ind w:firstLine="709"/>
        <w:jc w:val="both"/>
        <w:rPr>
          <w:sz w:val="28"/>
          <w:szCs w:val="28"/>
        </w:rPr>
      </w:pPr>
      <w:r w:rsidRPr="00AA3E56">
        <w:rPr>
          <w:sz w:val="28"/>
          <w:szCs w:val="28"/>
        </w:rPr>
        <w:t xml:space="preserve">Библиотечный фонд  укомплектовывается печатными и электронными изданиями основной, дополнительной, учебной и учебно-методической литературой по изобразительному искусству, а также альбомами по искусству. </w:t>
      </w:r>
    </w:p>
    <w:p w14:paraId="4490A46A" w14:textId="3D34C7BA" w:rsidR="005767EE" w:rsidRPr="001C53F9" w:rsidRDefault="00AA3E56" w:rsidP="001C53F9">
      <w:pPr>
        <w:ind w:firstLine="709"/>
        <w:jc w:val="both"/>
        <w:rPr>
          <w:sz w:val="28"/>
          <w:szCs w:val="28"/>
        </w:rPr>
      </w:pPr>
      <w:r w:rsidRPr="00AA3E56">
        <w:rPr>
          <w:sz w:val="28"/>
          <w:szCs w:val="28"/>
        </w:rPr>
        <w:t xml:space="preserve">Кабинет должен быть оборудован  удобной мебелью, наглядными </w:t>
      </w:r>
      <w:r>
        <w:rPr>
          <w:sz w:val="28"/>
          <w:szCs w:val="28"/>
        </w:rPr>
        <w:t>пособиям</w:t>
      </w:r>
      <w:r w:rsidR="000D2E48">
        <w:rPr>
          <w:sz w:val="28"/>
          <w:szCs w:val="28"/>
        </w:rPr>
        <w:t xml:space="preserve">и, </w:t>
      </w:r>
      <w:r>
        <w:rPr>
          <w:sz w:val="28"/>
          <w:szCs w:val="28"/>
        </w:rPr>
        <w:t xml:space="preserve"> доской, </w:t>
      </w:r>
      <w:r w:rsidRPr="001E2F78">
        <w:rPr>
          <w:sz w:val="28"/>
          <w:szCs w:val="28"/>
        </w:rPr>
        <w:t>предметами натурного фонда.</w:t>
      </w:r>
    </w:p>
    <w:p w14:paraId="7C0059EF" w14:textId="77777777" w:rsidR="005767EE" w:rsidRDefault="005767EE" w:rsidP="005767EE">
      <w:pPr>
        <w:spacing w:line="360" w:lineRule="auto"/>
        <w:jc w:val="center"/>
        <w:rPr>
          <w:b/>
        </w:rPr>
      </w:pPr>
    </w:p>
    <w:p w14:paraId="03C868D5" w14:textId="77777777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3A6A62CF" w14:textId="77777777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1E5D7837" w14:textId="77777777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02D9A7BB" w14:textId="77777777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73046AED" w14:textId="77777777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0B86F692" w14:textId="77777777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53ADFBCE" w14:textId="77777777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54A1F396" w14:textId="77777777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640AB4F4" w14:textId="77777777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09CCF153" w14:textId="77777777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1652BA39" w14:textId="13FA6328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07BAB453" w14:textId="77777777" w:rsidR="00345601" w:rsidRDefault="00345601" w:rsidP="005767EE">
      <w:pPr>
        <w:spacing w:line="360" w:lineRule="auto"/>
        <w:jc w:val="center"/>
        <w:rPr>
          <w:b/>
          <w:sz w:val="28"/>
          <w:szCs w:val="28"/>
        </w:rPr>
      </w:pPr>
    </w:p>
    <w:p w14:paraId="7EBED19A" w14:textId="77777777" w:rsidR="0016674F" w:rsidRDefault="0016674F" w:rsidP="005767EE">
      <w:pPr>
        <w:spacing w:line="360" w:lineRule="auto"/>
        <w:jc w:val="center"/>
        <w:rPr>
          <w:b/>
          <w:sz w:val="28"/>
          <w:szCs w:val="28"/>
        </w:rPr>
      </w:pPr>
    </w:p>
    <w:p w14:paraId="509AC606" w14:textId="77777777" w:rsidR="005767EE" w:rsidRPr="00E8260A" w:rsidRDefault="005767EE" w:rsidP="005767EE">
      <w:pPr>
        <w:spacing w:line="360" w:lineRule="auto"/>
        <w:jc w:val="center"/>
        <w:rPr>
          <w:b/>
          <w:sz w:val="28"/>
          <w:szCs w:val="28"/>
        </w:rPr>
      </w:pPr>
      <w:r w:rsidRPr="00E8260A">
        <w:rPr>
          <w:b/>
          <w:sz w:val="28"/>
          <w:szCs w:val="28"/>
        </w:rPr>
        <w:lastRenderedPageBreak/>
        <w:t>Учебно-тематический план</w:t>
      </w:r>
    </w:p>
    <w:p w14:paraId="69E786A2" w14:textId="5506B495" w:rsidR="001C53F9" w:rsidRPr="000B1406" w:rsidRDefault="005767EE" w:rsidP="00E8260A">
      <w:pPr>
        <w:spacing w:line="360" w:lineRule="auto"/>
        <w:ind w:firstLine="709"/>
        <w:jc w:val="both"/>
        <w:rPr>
          <w:sz w:val="28"/>
          <w:szCs w:val="28"/>
        </w:rPr>
      </w:pPr>
      <w:r w:rsidRPr="000B1406">
        <w:rPr>
          <w:sz w:val="28"/>
          <w:szCs w:val="28"/>
        </w:rPr>
        <w:t>В данной программе предложен пример учебно-тематического плана с объемом часов, соответствующим объему, предложенному при реализации предпрофессиональной программы «Основы изобразительной грамоты и рисование» с нормативным сроком обучения 1(8) лет.</w:t>
      </w:r>
    </w:p>
    <w:p w14:paraId="53726856" w14:textId="77777777" w:rsidR="00291AAB" w:rsidRDefault="00291AAB" w:rsidP="005767EE">
      <w:pPr>
        <w:ind w:left="360"/>
        <w:jc w:val="center"/>
        <w:rPr>
          <w:b/>
          <w:sz w:val="28"/>
          <w:szCs w:val="28"/>
        </w:rPr>
      </w:pPr>
    </w:p>
    <w:p w14:paraId="43E43EDE" w14:textId="77777777" w:rsidR="00291AAB" w:rsidRDefault="00291AAB" w:rsidP="00291AAB">
      <w:pPr>
        <w:numPr>
          <w:ilvl w:val="0"/>
          <w:numId w:val="6"/>
        </w:numPr>
        <w:suppressAutoHyphens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УЧЕБНО – ТЕМАТИЧЕСКИЙ ПЛАН</w:t>
      </w:r>
    </w:p>
    <w:p w14:paraId="264CAA7C" w14:textId="77777777" w:rsidR="00291AAB" w:rsidRDefault="00291AAB" w:rsidP="00291AAB">
      <w:pPr>
        <w:ind w:left="720"/>
        <w:jc w:val="center"/>
        <w:rPr>
          <w:b/>
          <w:sz w:val="28"/>
          <w:szCs w:val="28"/>
        </w:rPr>
      </w:pPr>
    </w:p>
    <w:p w14:paraId="663516BC" w14:textId="77777777" w:rsidR="00291AAB" w:rsidRDefault="00291AAB" w:rsidP="00291AAB">
      <w:pPr>
        <w:ind w:left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 год обучения</w:t>
      </w:r>
    </w:p>
    <w:p w14:paraId="1DB61346" w14:textId="77777777" w:rsidR="00291AAB" w:rsidRDefault="00291AAB" w:rsidP="00291AAB">
      <w:pPr>
        <w:ind w:left="360"/>
        <w:rPr>
          <w:b/>
          <w:sz w:val="28"/>
          <w:szCs w:val="28"/>
        </w:rPr>
      </w:pPr>
    </w:p>
    <w:tbl>
      <w:tblPr>
        <w:tblW w:w="0" w:type="auto"/>
        <w:tblInd w:w="-617" w:type="dxa"/>
        <w:tblLayout w:type="fixed"/>
        <w:tblLook w:val="0000" w:firstRow="0" w:lastRow="0" w:firstColumn="0" w:lastColumn="0" w:noHBand="0" w:noVBand="0"/>
      </w:tblPr>
      <w:tblGrid>
        <w:gridCol w:w="720"/>
        <w:gridCol w:w="2340"/>
        <w:gridCol w:w="900"/>
        <w:gridCol w:w="2160"/>
        <w:gridCol w:w="2160"/>
        <w:gridCol w:w="1913"/>
      </w:tblGrid>
      <w:tr w:rsidR="00291AAB" w14:paraId="4BA8B266" w14:textId="77777777" w:rsidTr="006F31F9">
        <w:tc>
          <w:tcPr>
            <w:tcW w:w="7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0E2A43" w14:textId="77777777" w:rsidR="00291AAB" w:rsidRDefault="00291AAB" w:rsidP="006F31F9">
            <w:pPr>
              <w:snapToGrid w:val="0"/>
              <w:jc w:val="center"/>
            </w:pPr>
            <w:r>
              <w:t>№</w:t>
            </w:r>
          </w:p>
        </w:tc>
        <w:tc>
          <w:tcPr>
            <w:tcW w:w="23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783144" w14:textId="77777777" w:rsidR="00291AAB" w:rsidRDefault="00291AAB" w:rsidP="006F31F9">
            <w:pPr>
              <w:snapToGrid w:val="0"/>
              <w:jc w:val="center"/>
            </w:pPr>
            <w:r>
              <w:t>Наименование раздела, темы</w:t>
            </w:r>
          </w:p>
        </w:tc>
        <w:tc>
          <w:tcPr>
            <w:tcW w:w="9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06F151" w14:textId="77777777" w:rsidR="00291AAB" w:rsidRDefault="00291AAB" w:rsidP="006F31F9">
            <w:pPr>
              <w:snapToGrid w:val="0"/>
              <w:jc w:val="center"/>
            </w:pPr>
            <w:r>
              <w:t>Вид учеб-</w:t>
            </w:r>
            <w:proofErr w:type="spellStart"/>
            <w:r>
              <w:t>ного</w:t>
            </w:r>
            <w:proofErr w:type="spellEnd"/>
            <w:r>
              <w:t xml:space="preserve"> занятия</w:t>
            </w:r>
          </w:p>
        </w:tc>
        <w:tc>
          <w:tcPr>
            <w:tcW w:w="62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6494AE" w14:textId="77777777" w:rsidR="00291AAB" w:rsidRDefault="00291AAB" w:rsidP="006F31F9">
            <w:pPr>
              <w:snapToGrid w:val="0"/>
              <w:jc w:val="center"/>
            </w:pPr>
            <w:r>
              <w:t>Общий объем времени в часах</w:t>
            </w:r>
          </w:p>
        </w:tc>
      </w:tr>
      <w:tr w:rsidR="00291AAB" w14:paraId="0003DF18" w14:textId="77777777" w:rsidTr="006F31F9">
        <w:tc>
          <w:tcPr>
            <w:tcW w:w="7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D0CF12" w14:textId="77777777" w:rsidR="00291AAB" w:rsidRDefault="00291AAB" w:rsidP="006F31F9">
            <w:pPr>
              <w:snapToGrid w:val="0"/>
              <w:jc w:val="center"/>
              <w:rPr>
                <w:b/>
                <w:sz w:val="28"/>
              </w:rPr>
            </w:pPr>
          </w:p>
        </w:tc>
        <w:tc>
          <w:tcPr>
            <w:tcW w:w="23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2A49B1C" w14:textId="77777777" w:rsidR="00291AAB" w:rsidRDefault="00291AAB" w:rsidP="006F31F9">
            <w:pPr>
              <w:snapToGrid w:val="0"/>
              <w:jc w:val="center"/>
            </w:pPr>
          </w:p>
        </w:tc>
        <w:tc>
          <w:tcPr>
            <w:tcW w:w="9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DF7C81" w14:textId="77777777" w:rsidR="00291AAB" w:rsidRDefault="00291AAB" w:rsidP="006F31F9">
            <w:pPr>
              <w:snapToGrid w:val="0"/>
              <w:jc w:val="center"/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B839F5" w14:textId="77777777" w:rsidR="00291AAB" w:rsidRDefault="00291AAB" w:rsidP="006F31F9">
            <w:pPr>
              <w:snapToGrid w:val="0"/>
              <w:jc w:val="center"/>
            </w:pPr>
            <w:r>
              <w:t>Максимальная учебная нагрузка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941E5C" w14:textId="77777777" w:rsidR="00291AAB" w:rsidRDefault="00291AAB" w:rsidP="006F31F9">
            <w:pPr>
              <w:snapToGrid w:val="0"/>
              <w:jc w:val="center"/>
            </w:pPr>
            <w:r>
              <w:t>Самостоятельная работа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E5D654C" w14:textId="77777777" w:rsidR="00291AAB" w:rsidRDefault="00291AAB" w:rsidP="006F31F9">
            <w:pPr>
              <w:snapToGrid w:val="0"/>
              <w:jc w:val="center"/>
            </w:pPr>
            <w:r>
              <w:t>Аудиторные занятия</w:t>
            </w:r>
          </w:p>
        </w:tc>
      </w:tr>
      <w:tr w:rsidR="00291AAB" w14:paraId="60B4883F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F923DF6" w14:textId="77777777" w:rsidR="00291AAB" w:rsidRDefault="00291AAB" w:rsidP="006F31F9">
            <w:pPr>
              <w:snapToGrid w:val="0"/>
              <w:jc w:val="center"/>
              <w:rPr>
                <w:b/>
                <w:sz w:val="28"/>
              </w:rPr>
            </w:pP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5FE096" w14:textId="77777777" w:rsidR="00291AAB" w:rsidRDefault="00291AAB" w:rsidP="006F31F9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37901B" w14:textId="77777777" w:rsidR="00291AAB" w:rsidRDefault="00291AAB" w:rsidP="006F31F9">
            <w:pPr>
              <w:snapToGrid w:val="0"/>
              <w:jc w:val="center"/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A02115" w14:textId="77777777" w:rsidR="00291AAB" w:rsidRDefault="00291AAB" w:rsidP="006F31F9">
            <w:pPr>
              <w:snapToGrid w:val="0"/>
              <w:jc w:val="center"/>
            </w:pPr>
            <w:r>
              <w:t>128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21E67B" w14:textId="77777777" w:rsidR="00291AAB" w:rsidRDefault="00291AAB" w:rsidP="006F31F9">
            <w:pPr>
              <w:snapToGrid w:val="0"/>
              <w:jc w:val="center"/>
            </w:pPr>
            <w:r>
              <w:t>64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93AF2F" w14:textId="77777777" w:rsidR="00291AAB" w:rsidRDefault="00291AAB" w:rsidP="006F31F9">
            <w:pPr>
              <w:snapToGrid w:val="0"/>
              <w:jc w:val="center"/>
            </w:pPr>
            <w:r>
              <w:t>64</w:t>
            </w:r>
          </w:p>
        </w:tc>
      </w:tr>
      <w:tr w:rsidR="00291AAB" w14:paraId="719D81A2" w14:textId="77777777" w:rsidTr="006F31F9">
        <w:tc>
          <w:tcPr>
            <w:tcW w:w="1019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DBC191" w14:textId="77777777" w:rsidR="00291AAB" w:rsidRDefault="00291AAB" w:rsidP="006F31F9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1. Раздел «ГРАФИКА»</w:t>
            </w:r>
          </w:p>
        </w:tc>
      </w:tr>
      <w:tr w:rsidR="00291AAB" w14:paraId="27ED1A47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831944" w14:textId="77777777" w:rsidR="00291AAB" w:rsidRDefault="00291AAB" w:rsidP="006F31F9">
            <w:pPr>
              <w:snapToGrid w:val="0"/>
              <w:jc w:val="center"/>
            </w:pPr>
            <w:r>
              <w:t>1.1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6D1175" w14:textId="77777777" w:rsidR="00291AAB" w:rsidRDefault="00291AAB" w:rsidP="006F31F9">
            <w:pPr>
              <w:snapToGrid w:val="0"/>
              <w:ind w:left="-108"/>
            </w:pPr>
            <w:r>
              <w:t>Многообразие линий в природе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43817C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CB2C92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798B32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DDD2CF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</w:tr>
      <w:tr w:rsidR="00291AAB" w14:paraId="2BFE8F60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15EFC8" w14:textId="77777777" w:rsidR="00291AAB" w:rsidRDefault="00291AAB" w:rsidP="006F31F9">
            <w:pPr>
              <w:snapToGrid w:val="0"/>
              <w:jc w:val="center"/>
            </w:pPr>
            <w:r>
              <w:t>1.2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9CAB44" w14:textId="77777777" w:rsidR="00291AAB" w:rsidRDefault="00291AAB" w:rsidP="006F31F9">
            <w:pPr>
              <w:snapToGrid w:val="0"/>
              <w:ind w:left="-108"/>
            </w:pPr>
            <w:r>
              <w:t>Выразительные средства композиции: точки, линии, пятна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6320DA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F01A2C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28CEB2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8E4BCB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</w:tr>
      <w:tr w:rsidR="00291AAB" w14:paraId="0A8C9CB7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CF2D8A" w14:textId="77777777" w:rsidR="00291AAB" w:rsidRDefault="00291AAB" w:rsidP="006F31F9">
            <w:pPr>
              <w:snapToGrid w:val="0"/>
              <w:jc w:val="center"/>
            </w:pPr>
            <w:r>
              <w:t>1.3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12F4E8" w14:textId="77777777" w:rsidR="00291AAB" w:rsidRDefault="00291AAB" w:rsidP="006F31F9">
            <w:pPr>
              <w:snapToGrid w:val="0"/>
              <w:ind w:left="-108"/>
            </w:pPr>
            <w:r>
              <w:t>Выразительные возможности цветных карандашей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4A1FBB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B00C4C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ED47E66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01F122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</w:tr>
      <w:tr w:rsidR="00291AAB" w14:paraId="1461F7D5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64D985" w14:textId="77777777" w:rsidR="00291AAB" w:rsidRDefault="00291AAB" w:rsidP="006F31F9">
            <w:pPr>
              <w:snapToGrid w:val="0"/>
              <w:jc w:val="center"/>
            </w:pPr>
            <w:r>
              <w:t>1.4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F99044" w14:textId="77777777" w:rsidR="00291AAB" w:rsidRDefault="00291AAB" w:rsidP="006F31F9">
            <w:pPr>
              <w:snapToGrid w:val="0"/>
              <w:ind w:left="-108"/>
            </w:pPr>
            <w:r>
              <w:t>Техника работы пастелью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206F74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60543D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08C6A40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D4EBAC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</w:tr>
      <w:tr w:rsidR="00291AAB" w14:paraId="662AEFA5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D6D71C3" w14:textId="77777777" w:rsidR="00291AAB" w:rsidRDefault="00291AAB" w:rsidP="006F31F9">
            <w:pPr>
              <w:snapToGrid w:val="0"/>
              <w:jc w:val="center"/>
            </w:pPr>
            <w:r>
              <w:t>1.5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AB1EEFA" w14:textId="77777777" w:rsidR="00291AAB" w:rsidRDefault="00291AAB" w:rsidP="006F31F9">
            <w:pPr>
              <w:snapToGrid w:val="0"/>
              <w:ind w:left="-108"/>
            </w:pPr>
            <w:r>
              <w:t>Орнамент. Виды орнамента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29BBF2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1C058F" w14:textId="77777777" w:rsidR="00291AAB" w:rsidRDefault="00291AAB" w:rsidP="006F31F9">
            <w:pPr>
              <w:snapToGrid w:val="0"/>
              <w:jc w:val="center"/>
            </w:pPr>
            <w:r>
              <w:t>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0E2634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DC580D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</w:tr>
      <w:tr w:rsidR="00291AAB" w14:paraId="5479BB50" w14:textId="77777777" w:rsidTr="006F31F9">
        <w:trPr>
          <w:trHeight w:val="909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386FC6" w14:textId="77777777" w:rsidR="00291AAB" w:rsidRDefault="00291AAB" w:rsidP="006F31F9">
            <w:pPr>
              <w:snapToGrid w:val="0"/>
              <w:jc w:val="center"/>
            </w:pPr>
            <w:r>
              <w:t>1.6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24C8CF" w14:textId="77777777" w:rsidR="00291AAB" w:rsidRPr="002C6C3C" w:rsidRDefault="00291AAB" w:rsidP="006F31F9">
            <w:pPr>
              <w:snapToGrid w:val="0"/>
              <w:ind w:left="-108"/>
            </w:pPr>
            <w:r>
              <w:t>Орнамент. Декорирование конкретной формы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6388AC9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3115D8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1FA443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ED58F0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</w:tr>
      <w:tr w:rsidR="00291AAB" w14:paraId="2246D4D3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13DAE1" w14:textId="77777777" w:rsidR="00291AAB" w:rsidRDefault="00291AAB" w:rsidP="006F31F9">
            <w:pPr>
              <w:snapToGrid w:val="0"/>
              <w:jc w:val="center"/>
            </w:pPr>
            <w:r>
              <w:t>1.7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C0DC61" w14:textId="77777777" w:rsidR="00291AAB" w:rsidRDefault="00291AAB" w:rsidP="006F31F9">
            <w:pPr>
              <w:snapToGrid w:val="0"/>
              <w:ind w:left="-108"/>
            </w:pPr>
            <w:proofErr w:type="spellStart"/>
            <w:r>
              <w:t>Кляксография</w:t>
            </w:r>
            <w:proofErr w:type="spellEnd"/>
          </w:p>
          <w:p w14:paraId="4AD34BA1" w14:textId="77777777" w:rsidR="00291AAB" w:rsidRDefault="00291AAB" w:rsidP="006F31F9">
            <w:pPr>
              <w:rPr>
                <w:b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0949E3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64609C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DAFDA9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42370D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</w:tr>
      <w:tr w:rsidR="00291AAB" w14:paraId="4276DBD0" w14:textId="77777777" w:rsidTr="006F31F9">
        <w:trPr>
          <w:trHeight w:val="599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5F7A19" w14:textId="77777777" w:rsidR="00291AAB" w:rsidRDefault="00291AAB" w:rsidP="006F31F9">
            <w:pPr>
              <w:snapToGrid w:val="0"/>
              <w:jc w:val="center"/>
            </w:pPr>
            <w:r>
              <w:t>1.8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DBC395" w14:textId="77777777" w:rsidR="00291AAB" w:rsidRPr="002C6C3C" w:rsidRDefault="00291AAB" w:rsidP="006F31F9">
            <w:pPr>
              <w:snapToGrid w:val="0"/>
              <w:ind w:left="-108"/>
            </w:pPr>
            <w:r>
              <w:t>Пушистые образы. Домашние животные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0EB154D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9D13A5" w14:textId="77777777" w:rsidR="00291AAB" w:rsidRDefault="00291AAB" w:rsidP="006F31F9">
            <w:pPr>
              <w:snapToGrid w:val="0"/>
              <w:jc w:val="center"/>
            </w:pPr>
            <w:r>
              <w:t>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0797A0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50CA89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</w:tr>
      <w:tr w:rsidR="00291AAB" w14:paraId="68FEEB8B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DB7FB8" w14:textId="77777777" w:rsidR="00291AAB" w:rsidRDefault="00291AAB" w:rsidP="006F31F9">
            <w:pPr>
              <w:snapToGrid w:val="0"/>
              <w:jc w:val="center"/>
            </w:pPr>
            <w:r>
              <w:t>1.9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BFA8C8" w14:textId="77777777" w:rsidR="00291AAB" w:rsidRDefault="00291AAB" w:rsidP="006F31F9">
            <w:pPr>
              <w:snapToGrid w:val="0"/>
              <w:ind w:left="-108"/>
            </w:pPr>
            <w:r>
              <w:t>Фактуры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ABAF2EB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0621A5" w14:textId="77777777" w:rsidR="00291AAB" w:rsidRDefault="00291AAB" w:rsidP="006F31F9">
            <w:pPr>
              <w:snapToGrid w:val="0"/>
              <w:jc w:val="center"/>
            </w:pPr>
            <w:r>
              <w:t>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45B5F3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61DA41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</w:tr>
      <w:tr w:rsidR="00291AAB" w14:paraId="4753A872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9F1E1F" w14:textId="77777777" w:rsidR="00291AAB" w:rsidRDefault="00291AAB" w:rsidP="006F31F9">
            <w:pPr>
              <w:snapToGrid w:val="0"/>
              <w:jc w:val="center"/>
            </w:pPr>
            <w:r>
              <w:t>1.10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5350F1" w14:textId="77777777" w:rsidR="00291AAB" w:rsidRPr="00214509" w:rsidRDefault="00291AAB" w:rsidP="006F31F9">
            <w:pPr>
              <w:snapToGrid w:val="0"/>
              <w:ind w:left="-108"/>
            </w:pPr>
            <w:r>
              <w:t>Техника работы пастелью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552AE8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5BDBC6" w14:textId="77777777" w:rsidR="00291AAB" w:rsidRDefault="00291AAB" w:rsidP="006F31F9">
            <w:pPr>
              <w:snapToGrid w:val="0"/>
              <w:jc w:val="center"/>
            </w:pPr>
            <w:r>
              <w:t>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0B1E6F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9B6A8E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</w:tr>
      <w:tr w:rsidR="00291AAB" w14:paraId="01E80D22" w14:textId="77777777" w:rsidTr="006F31F9">
        <w:trPr>
          <w:trHeight w:val="355"/>
        </w:trPr>
        <w:tc>
          <w:tcPr>
            <w:tcW w:w="1019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71F59A" w14:textId="77777777" w:rsidR="00291AAB" w:rsidRPr="00F71226" w:rsidRDefault="00291AAB" w:rsidP="006F31F9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2. Раздел «ЦВЕТОВЕДЕНИЕ»</w:t>
            </w:r>
          </w:p>
        </w:tc>
      </w:tr>
      <w:tr w:rsidR="00291AAB" w14:paraId="5CD5A308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4C9251" w14:textId="77777777" w:rsidR="00291AAB" w:rsidRDefault="00291AAB" w:rsidP="006F31F9">
            <w:pPr>
              <w:snapToGrid w:val="0"/>
              <w:jc w:val="center"/>
            </w:pPr>
            <w:r>
              <w:t>2.1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A95F36A" w14:textId="77777777" w:rsidR="00291AAB" w:rsidRPr="00214509" w:rsidRDefault="00291AAB" w:rsidP="006F31F9">
            <w:pPr>
              <w:snapToGrid w:val="0"/>
              <w:ind w:left="-108"/>
            </w:pPr>
            <w:r>
              <w:t>Вводное Творческое задание «Чем и как рисует художник»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A7E6A7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48508A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4676A2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41D6AE" w14:textId="77777777" w:rsidR="00291AAB" w:rsidRDefault="00291AAB" w:rsidP="006F31F9">
            <w:pPr>
              <w:snapToGrid w:val="0"/>
              <w:ind w:left="-108"/>
              <w:jc w:val="center"/>
            </w:pPr>
            <w:r>
              <w:t>2</w:t>
            </w:r>
          </w:p>
        </w:tc>
      </w:tr>
      <w:tr w:rsidR="00291AAB" w14:paraId="2332F1B4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DC513C" w14:textId="77777777" w:rsidR="00291AAB" w:rsidRDefault="00291AAB" w:rsidP="006F31F9">
            <w:pPr>
              <w:snapToGrid w:val="0"/>
              <w:jc w:val="center"/>
            </w:pPr>
            <w:r>
              <w:t>2.2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2530C8" w14:textId="77777777" w:rsidR="00291AAB" w:rsidRPr="00214509" w:rsidRDefault="00291AAB" w:rsidP="006F31F9">
            <w:pPr>
              <w:snapToGrid w:val="0"/>
              <w:ind w:left="-108"/>
            </w:pPr>
            <w:r>
              <w:t>Цветовой спектр. Основные и составные цвета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ACD3528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D7D2AD4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E0E50E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BFFBFE" w14:textId="77777777" w:rsidR="00291AAB" w:rsidRDefault="00291AAB" w:rsidP="006F31F9">
            <w:pPr>
              <w:snapToGrid w:val="0"/>
              <w:ind w:left="-108"/>
              <w:jc w:val="center"/>
            </w:pPr>
            <w:r>
              <w:t>2</w:t>
            </w:r>
          </w:p>
        </w:tc>
      </w:tr>
      <w:tr w:rsidR="00291AAB" w14:paraId="051909CF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46F433B" w14:textId="77777777" w:rsidR="00291AAB" w:rsidRDefault="00291AAB" w:rsidP="006F31F9">
            <w:pPr>
              <w:snapToGrid w:val="0"/>
              <w:jc w:val="center"/>
            </w:pPr>
            <w:r>
              <w:t>2.3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731B27" w14:textId="77777777" w:rsidR="00291AAB" w:rsidRPr="002C6C3C" w:rsidRDefault="00291AAB" w:rsidP="006F31F9">
            <w:pPr>
              <w:snapToGrid w:val="0"/>
              <w:ind w:left="-108"/>
            </w:pPr>
            <w:r>
              <w:t>Цветовые растяжки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E59696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CED63A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FD51D4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38F4ED" w14:textId="77777777" w:rsidR="00291AAB" w:rsidRDefault="00291AAB" w:rsidP="006F31F9">
            <w:pPr>
              <w:snapToGrid w:val="0"/>
              <w:ind w:left="-108"/>
              <w:jc w:val="center"/>
            </w:pPr>
            <w:r>
              <w:t>2</w:t>
            </w:r>
          </w:p>
        </w:tc>
      </w:tr>
      <w:tr w:rsidR="00291AAB" w14:paraId="2E045305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99F848" w14:textId="77777777" w:rsidR="00291AAB" w:rsidRDefault="00291AAB" w:rsidP="006F31F9">
            <w:pPr>
              <w:snapToGrid w:val="0"/>
              <w:jc w:val="center"/>
            </w:pPr>
            <w:r>
              <w:lastRenderedPageBreak/>
              <w:t>2.4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D6B0D5" w14:textId="77777777" w:rsidR="00291AAB" w:rsidRPr="002C6C3C" w:rsidRDefault="00291AAB" w:rsidP="006F31F9">
            <w:pPr>
              <w:snapToGrid w:val="0"/>
              <w:ind w:left="-108"/>
            </w:pPr>
            <w:r>
              <w:t>Теплые и холодные  цвета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4AAA94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7EC961" w14:textId="77777777" w:rsidR="00291AAB" w:rsidRDefault="00291AAB" w:rsidP="006F31F9">
            <w:pPr>
              <w:snapToGrid w:val="0"/>
              <w:jc w:val="center"/>
            </w:pPr>
            <w:r>
              <w:t>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00715E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0A08E7" w14:textId="77777777" w:rsidR="00291AAB" w:rsidRDefault="00291AAB" w:rsidP="006F31F9">
            <w:pPr>
              <w:snapToGrid w:val="0"/>
              <w:ind w:left="-108"/>
              <w:jc w:val="center"/>
            </w:pPr>
            <w:r>
              <w:t>4</w:t>
            </w:r>
          </w:p>
        </w:tc>
      </w:tr>
      <w:tr w:rsidR="00291AAB" w14:paraId="779DBC8A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F1BD21" w14:textId="77777777" w:rsidR="00291AAB" w:rsidRDefault="00291AAB" w:rsidP="006F31F9">
            <w:pPr>
              <w:snapToGrid w:val="0"/>
              <w:jc w:val="center"/>
            </w:pPr>
            <w:r>
              <w:t>2.5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2F1A4C8" w14:textId="77777777" w:rsidR="00291AAB" w:rsidRPr="002C6C3C" w:rsidRDefault="00291AAB" w:rsidP="006F31F9">
            <w:pPr>
              <w:snapToGrid w:val="0"/>
              <w:ind w:left="-108"/>
            </w:pPr>
            <w:r>
              <w:t>Техника работы акварелью «вливание цвета в цвет»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4B67FE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E1653A" w14:textId="77777777" w:rsidR="00291AAB" w:rsidRDefault="00291AAB" w:rsidP="006F31F9">
            <w:pPr>
              <w:snapToGrid w:val="0"/>
              <w:jc w:val="center"/>
            </w:pPr>
            <w:r>
              <w:t>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F50F8D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6277E0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</w:tr>
      <w:tr w:rsidR="00291AAB" w14:paraId="218CCB3F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56F71C" w14:textId="77777777" w:rsidR="00291AAB" w:rsidRDefault="00291AAB" w:rsidP="006F31F9">
            <w:pPr>
              <w:snapToGrid w:val="0"/>
              <w:jc w:val="center"/>
            </w:pPr>
            <w:r>
              <w:t>2.6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852EC7A" w14:textId="77777777" w:rsidR="00291AAB" w:rsidRPr="002C6C3C" w:rsidRDefault="00291AAB" w:rsidP="006F31F9">
            <w:pPr>
              <w:snapToGrid w:val="0"/>
            </w:pPr>
            <w:r>
              <w:t>Техника работы акварелью «мазками»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46CF2D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86B66E" w14:textId="77777777" w:rsidR="00291AAB" w:rsidRDefault="00291AAB" w:rsidP="006F31F9">
            <w:pPr>
              <w:snapToGrid w:val="0"/>
              <w:jc w:val="center"/>
            </w:pPr>
            <w:r>
              <w:t>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1185F0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4BF1EC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</w:tr>
      <w:tr w:rsidR="00291AAB" w14:paraId="7B6518D2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15DE191" w14:textId="77777777" w:rsidR="00291AAB" w:rsidRDefault="00291AAB" w:rsidP="006F31F9">
            <w:pPr>
              <w:snapToGrid w:val="0"/>
              <w:jc w:val="center"/>
            </w:pPr>
            <w:r>
              <w:t>2.7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9A33B8F" w14:textId="77777777" w:rsidR="00291AAB" w:rsidRPr="002C6C3C" w:rsidRDefault="00291AAB" w:rsidP="006F31F9">
            <w:pPr>
              <w:snapToGrid w:val="0"/>
            </w:pPr>
            <w:r>
              <w:t>Техника работы акварелью «по - сырому» на мятой бумаге. Многообразие оттенков серого цвета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630CC85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22CFA1" w14:textId="77777777" w:rsidR="00291AAB" w:rsidRDefault="00291AAB" w:rsidP="006F31F9">
            <w:pPr>
              <w:snapToGrid w:val="0"/>
              <w:jc w:val="center"/>
            </w:pPr>
            <w:r>
              <w:t>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8407A3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25E23D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</w:tr>
      <w:tr w:rsidR="00291AAB" w14:paraId="37A2FE0A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76283F" w14:textId="77777777" w:rsidR="00291AAB" w:rsidRDefault="00291AAB" w:rsidP="006F31F9">
            <w:pPr>
              <w:snapToGrid w:val="0"/>
              <w:jc w:val="center"/>
            </w:pPr>
            <w:r>
              <w:t>2.8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F2F1BE" w14:textId="77777777" w:rsidR="00291AAB" w:rsidRDefault="00291AAB" w:rsidP="006F31F9">
            <w:pPr>
              <w:snapToGrid w:val="0"/>
            </w:pPr>
            <w:r>
              <w:t>Техника работы акварелью «сухая кисть»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3105C7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B77198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8DA6F1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4A3369" w14:textId="77777777" w:rsidR="00291AAB" w:rsidRDefault="00291AAB" w:rsidP="006F31F9">
            <w:pPr>
              <w:snapToGrid w:val="0"/>
              <w:jc w:val="center"/>
            </w:pPr>
            <w:r>
              <w:t>2</w:t>
            </w:r>
          </w:p>
        </w:tc>
      </w:tr>
      <w:tr w:rsidR="00291AAB" w14:paraId="767D8715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F896A2" w14:textId="77777777" w:rsidR="00291AAB" w:rsidRDefault="00291AAB" w:rsidP="006F31F9">
            <w:pPr>
              <w:snapToGrid w:val="0"/>
              <w:jc w:val="center"/>
            </w:pPr>
            <w:r>
              <w:t>2.9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B785E4" w14:textId="77777777" w:rsidR="00291AAB" w:rsidRPr="002C6C3C" w:rsidRDefault="00291AAB" w:rsidP="006F31F9">
            <w:pPr>
              <w:snapToGrid w:val="0"/>
            </w:pPr>
            <w:r>
              <w:t>Техника работы гуашью. Выразительные особенности белой краски и ее оттенков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9848C8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2D000A" w14:textId="77777777" w:rsidR="00291AAB" w:rsidRDefault="00291AAB" w:rsidP="006F31F9">
            <w:pPr>
              <w:snapToGrid w:val="0"/>
              <w:jc w:val="center"/>
            </w:pPr>
            <w:r>
              <w:t>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67623E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309980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</w:tr>
      <w:tr w:rsidR="00291AAB" w14:paraId="2382934A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B42AB0" w14:textId="77777777" w:rsidR="00291AAB" w:rsidRDefault="00291AAB" w:rsidP="006F31F9">
            <w:pPr>
              <w:snapToGrid w:val="0"/>
              <w:jc w:val="center"/>
            </w:pPr>
            <w:r>
              <w:t>2.10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D677BB" w14:textId="77777777" w:rsidR="00291AAB" w:rsidRPr="00214509" w:rsidRDefault="00291AAB" w:rsidP="006F31F9">
            <w:pPr>
              <w:snapToGrid w:val="0"/>
            </w:pPr>
            <w:r>
              <w:t>Творческое задание «Портрет мамы».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BC19F3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3C5107" w14:textId="77777777" w:rsidR="00291AAB" w:rsidRDefault="00291AAB" w:rsidP="006F31F9">
            <w:pPr>
              <w:snapToGrid w:val="0"/>
              <w:jc w:val="center"/>
            </w:pPr>
            <w:r>
              <w:t>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BFD3389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AEFF3D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</w:tr>
      <w:tr w:rsidR="00291AAB" w14:paraId="5CB47F92" w14:textId="77777777" w:rsidTr="006F31F9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594656" w14:textId="77777777" w:rsidR="00291AAB" w:rsidRDefault="00291AAB" w:rsidP="006F31F9">
            <w:pPr>
              <w:snapToGrid w:val="0"/>
              <w:jc w:val="center"/>
            </w:pPr>
            <w:r>
              <w:t>2.11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2EC43E1" w14:textId="77777777" w:rsidR="00291AAB" w:rsidRDefault="00291AAB" w:rsidP="006F31F9">
            <w:pPr>
              <w:snapToGrid w:val="0"/>
              <w:jc w:val="both"/>
            </w:pPr>
            <w:r>
              <w:t>Смешанная техника. 4 стихии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CF50B7E" w14:textId="77777777" w:rsidR="00291AAB" w:rsidRDefault="00291AAB" w:rsidP="006F31F9">
            <w:pPr>
              <w:snapToGrid w:val="0"/>
              <w:jc w:val="center"/>
            </w:pPr>
            <w:r>
              <w:t>Урок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C6CB40" w14:textId="77777777" w:rsidR="00291AAB" w:rsidRDefault="00291AAB" w:rsidP="006F31F9">
            <w:pPr>
              <w:snapToGrid w:val="0"/>
              <w:jc w:val="center"/>
            </w:pPr>
            <w:r>
              <w:t>8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700E12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D8AEBD" w14:textId="77777777" w:rsidR="00291AAB" w:rsidRDefault="00291AAB" w:rsidP="006F31F9">
            <w:pPr>
              <w:snapToGrid w:val="0"/>
              <w:jc w:val="center"/>
            </w:pPr>
            <w:r>
              <w:t>4</w:t>
            </w:r>
          </w:p>
        </w:tc>
      </w:tr>
    </w:tbl>
    <w:p w14:paraId="138EE7FF" w14:textId="77777777" w:rsidR="00291AAB" w:rsidRDefault="00291AAB" w:rsidP="00291AAB">
      <w:pPr>
        <w:rPr>
          <w:sz w:val="28"/>
        </w:rPr>
      </w:pPr>
    </w:p>
    <w:p w14:paraId="6C66E0F3" w14:textId="77777777" w:rsidR="00291AAB" w:rsidRDefault="00291AAB" w:rsidP="00291AAB">
      <w:pPr>
        <w:rPr>
          <w:b/>
          <w:sz w:val="28"/>
          <w:szCs w:val="28"/>
        </w:rPr>
      </w:pPr>
    </w:p>
    <w:p w14:paraId="68F9E503" w14:textId="77777777" w:rsidR="00291AAB" w:rsidRDefault="00291AAB" w:rsidP="00291AAB">
      <w:pPr>
        <w:rPr>
          <w:b/>
          <w:sz w:val="28"/>
          <w:szCs w:val="28"/>
        </w:rPr>
      </w:pPr>
    </w:p>
    <w:p w14:paraId="55D39634" w14:textId="77777777" w:rsidR="00291AAB" w:rsidRDefault="00291AAB" w:rsidP="00291AAB">
      <w:pPr>
        <w:rPr>
          <w:b/>
          <w:sz w:val="28"/>
          <w:szCs w:val="28"/>
        </w:rPr>
      </w:pPr>
    </w:p>
    <w:p w14:paraId="797C0A49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26A390C7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6BF5D850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517873D7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1500E5D6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5E7DF757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2186B214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476A6B34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589F7DBC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79A778F3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28D7F272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7F7CD61A" w14:textId="77777777" w:rsidR="0016674F" w:rsidRDefault="0016674F" w:rsidP="00E80B14">
      <w:pPr>
        <w:spacing w:line="360" w:lineRule="auto"/>
        <w:jc w:val="center"/>
        <w:rPr>
          <w:b/>
          <w:sz w:val="28"/>
          <w:szCs w:val="28"/>
        </w:rPr>
      </w:pPr>
    </w:p>
    <w:p w14:paraId="40C0B950" w14:textId="77777777" w:rsidR="00E80B14" w:rsidRPr="002E0C48" w:rsidRDefault="00E80B14" w:rsidP="00E80B14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 учебного предмета</w:t>
      </w:r>
    </w:p>
    <w:p w14:paraId="24317DA5" w14:textId="77777777" w:rsidR="00C91B65" w:rsidRDefault="00C91B65" w:rsidP="00C91B65">
      <w:pPr>
        <w:pStyle w:val="c0c4c50"/>
        <w:shd w:val="clear" w:color="auto" w:fill="FFFFFF"/>
        <w:tabs>
          <w:tab w:val="left" w:pos="0"/>
        </w:tabs>
        <w:spacing w:before="0" w:after="0"/>
        <w:ind w:firstLine="720"/>
        <w:jc w:val="both"/>
        <w:rPr>
          <w:rStyle w:val="c5c1c19"/>
          <w:sz w:val="28"/>
          <w:szCs w:val="28"/>
        </w:rPr>
      </w:pPr>
      <w:r>
        <w:rPr>
          <w:rStyle w:val="c5c1c19"/>
          <w:sz w:val="28"/>
          <w:szCs w:val="28"/>
        </w:rPr>
        <w:t xml:space="preserve">Предмет «Основы изобразительной грамоты и рисование» занимает особое место в системе обучения детей художественному творчеству. Этот предмет является базовой составляющей для последующего изучения предметов в области изобразительного искусства. </w:t>
      </w:r>
    </w:p>
    <w:p w14:paraId="19ADDDB0" w14:textId="77777777" w:rsidR="00C91B65" w:rsidRDefault="00C91B65" w:rsidP="00C91B65">
      <w:pPr>
        <w:pStyle w:val="c0c4c50"/>
        <w:shd w:val="clear" w:color="auto" w:fill="FFFFFF"/>
        <w:tabs>
          <w:tab w:val="left" w:pos="0"/>
        </w:tabs>
        <w:spacing w:before="0" w:after="0"/>
        <w:ind w:firstLine="720"/>
        <w:jc w:val="both"/>
        <w:rPr>
          <w:rStyle w:val="c5c1"/>
          <w:sz w:val="28"/>
          <w:szCs w:val="28"/>
        </w:rPr>
      </w:pPr>
      <w:r>
        <w:rPr>
          <w:rStyle w:val="c5c1c19"/>
          <w:sz w:val="28"/>
          <w:szCs w:val="28"/>
        </w:rPr>
        <w:t xml:space="preserve">Программа для данного возраста ориентирована на </w:t>
      </w:r>
      <w:r>
        <w:rPr>
          <w:rStyle w:val="c5c1"/>
          <w:sz w:val="28"/>
          <w:szCs w:val="28"/>
        </w:rPr>
        <w:t>знакомство с различными видами изобразительного искусства. Большая часть заданий призвана развивать образное мышление и воображение ребенка, внимание, наблюдательность, зрительную память.</w:t>
      </w:r>
    </w:p>
    <w:p w14:paraId="436C1C6C" w14:textId="77777777" w:rsidR="00AA3E56" w:rsidRPr="005767EE" w:rsidRDefault="00AA3E56" w:rsidP="005767EE">
      <w:pPr>
        <w:ind w:firstLine="709"/>
        <w:jc w:val="both"/>
        <w:rPr>
          <w:sz w:val="28"/>
          <w:szCs w:val="28"/>
        </w:rPr>
      </w:pPr>
    </w:p>
    <w:p w14:paraId="732EA9B7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6031BE80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6F66196D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3AEA5E23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4C2A4226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0C38990E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72545B1D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29386E1C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74E4E456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0C18B1FA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2A708BAE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3AAB4D1B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58B9D5CE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6C4C273C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408A1C1D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0D654CFF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0247788E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0AE88F9E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16DA6470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534BE475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21884DE9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0521A6EF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770DD6A5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68F05E24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685881FD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267FAADE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0ACAC5F7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20195ADE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07BFAABA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5F055E43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6BFE0F1F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0C970FDA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1A47CDC7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4FAE0BE1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630AA69B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2AA6696B" w14:textId="77777777" w:rsidR="0016674F" w:rsidRDefault="0016674F" w:rsidP="006F31F9">
      <w:pPr>
        <w:shd w:val="clear" w:color="auto" w:fill="FFFFFF"/>
        <w:ind w:left="720"/>
        <w:rPr>
          <w:b/>
          <w:sz w:val="28"/>
          <w:szCs w:val="28"/>
        </w:rPr>
      </w:pPr>
    </w:p>
    <w:p w14:paraId="1FBF92C3" w14:textId="77777777" w:rsidR="006F31F9" w:rsidRDefault="006F31F9" w:rsidP="006F31F9">
      <w:pPr>
        <w:shd w:val="clear" w:color="auto" w:fill="FFFFFF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 РАЗДЕЛОВ И ТЕМ. ГОДОВЫЕ ТРЕБОВАНИЯ</w:t>
      </w:r>
    </w:p>
    <w:p w14:paraId="136E127E" w14:textId="77777777" w:rsidR="006F31F9" w:rsidRDefault="006F31F9" w:rsidP="006F31F9">
      <w:pPr>
        <w:shd w:val="clear" w:color="auto" w:fill="FFFFFF"/>
        <w:jc w:val="center"/>
        <w:rPr>
          <w:b/>
          <w:sz w:val="28"/>
          <w:szCs w:val="28"/>
        </w:rPr>
      </w:pPr>
    </w:p>
    <w:p w14:paraId="00C8227A" w14:textId="77777777" w:rsidR="006F31F9" w:rsidRDefault="006F31F9" w:rsidP="006F31F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ПЕРВЫЙ ГОД ОБУЧЕНИЯ</w:t>
      </w:r>
    </w:p>
    <w:p w14:paraId="18DF465D" w14:textId="77777777" w:rsidR="006F31F9" w:rsidRDefault="006F31F9" w:rsidP="006F31F9">
      <w:pPr>
        <w:numPr>
          <w:ilvl w:val="0"/>
          <w:numId w:val="8"/>
        </w:numPr>
        <w:suppressAutoHyphens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Раздел «ГРАФИКА»</w:t>
      </w:r>
    </w:p>
    <w:p w14:paraId="489B1F6C" w14:textId="77777777" w:rsidR="006F31F9" w:rsidRDefault="006F31F9" w:rsidP="006F31F9">
      <w:pPr>
        <w:jc w:val="center"/>
        <w:rPr>
          <w:b/>
          <w:sz w:val="28"/>
          <w:szCs w:val="28"/>
        </w:rPr>
      </w:pPr>
    </w:p>
    <w:p w14:paraId="02115C13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1.1 Тема: Многообразие линий в природе. </w:t>
      </w:r>
      <w:r>
        <w:rPr>
          <w:sz w:val="28"/>
          <w:szCs w:val="28"/>
        </w:rPr>
        <w:t>Знакомство с пластическим разнообразием линий. Понятие «живая линия». Освоение графического языка. Выполнение зарисовок (например, скалы, горы, водопад, банка с льющимся вареньем). Использование формата ½ А4 (белый или тонированный), черного (серого, коричневого) фломастера или гелиевых ручек.</w:t>
      </w:r>
    </w:p>
    <w:p w14:paraId="6F05FAFF" w14:textId="3F9BDC0D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выполнить 3 - 4 упражнения на характер линий: волнистая, ломаная, прямая, спиралевидная  и т.д.</w:t>
      </w:r>
    </w:p>
    <w:p w14:paraId="5955C7B2" w14:textId="6963849C" w:rsidR="003C0C79" w:rsidRDefault="003C0C79" w:rsidP="003C0C79">
      <w:pPr>
        <w:spacing w:line="360" w:lineRule="auto"/>
        <w:jc w:val="center"/>
        <w:rPr>
          <w:sz w:val="28"/>
          <w:szCs w:val="28"/>
        </w:rPr>
      </w:pPr>
      <w:r w:rsidRPr="00CA056E">
        <w:rPr>
          <w:noProof/>
          <w:sz w:val="28"/>
          <w:szCs w:val="28"/>
        </w:rPr>
        <w:drawing>
          <wp:inline distT="0" distB="0" distL="0" distR="0" wp14:anchorId="217BDCCD" wp14:editId="17E7A0CA">
            <wp:extent cx="5114925" cy="3086100"/>
            <wp:effectExtent l="0" t="0" r="9525" b="0"/>
            <wp:docPr id="2" name="Рисунок 2" descr="Урок 5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Урок 5 (3)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460" cy="3098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E336C1" w14:textId="0EDF65C0" w:rsidR="003C0C79" w:rsidRDefault="003C0C79" w:rsidP="003C0C79">
      <w:pPr>
        <w:spacing w:line="360" w:lineRule="auto"/>
        <w:jc w:val="center"/>
        <w:rPr>
          <w:sz w:val="28"/>
          <w:szCs w:val="28"/>
        </w:rPr>
      </w:pPr>
      <w:r w:rsidRPr="00CA056E">
        <w:rPr>
          <w:noProof/>
          <w:sz w:val="28"/>
          <w:szCs w:val="28"/>
        </w:rPr>
        <w:drawing>
          <wp:inline distT="0" distB="0" distL="0" distR="0" wp14:anchorId="2744D1F6" wp14:editId="3259D4D2">
            <wp:extent cx="2200275" cy="2047875"/>
            <wp:effectExtent l="0" t="0" r="9525" b="9525"/>
            <wp:docPr id="7" name="Рисунок 7" descr="http://urokitvorchectva.ru/wp-content/uploads/2013/06/%D1%83%D1%80%D0%BE%D0%BA-5-81-150x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urokitvorchectva.ru/wp-content/uploads/2013/06/%D1%83%D1%80%D0%BE%D0%BA-5-81-150x1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A056E">
        <w:rPr>
          <w:noProof/>
          <w:sz w:val="28"/>
          <w:szCs w:val="28"/>
        </w:rPr>
        <w:drawing>
          <wp:inline distT="0" distB="0" distL="0" distR="0" wp14:anchorId="4A4C0DDB" wp14:editId="05EA90C2">
            <wp:extent cx="2943225" cy="2019300"/>
            <wp:effectExtent l="0" t="0" r="9525" b="0"/>
            <wp:docPr id="3" name="Рисунок 3" descr="урок 5 (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урок 5 (9)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749" cy="202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4F3864" w14:textId="52D40485" w:rsidR="00B07937" w:rsidRPr="00A311EB" w:rsidRDefault="00B07937" w:rsidP="00A311EB">
      <w:r>
        <w:fldChar w:fldCharType="begin"/>
      </w:r>
      <w:r>
        <w:instrText xml:space="preserve"> INCLUDEPICTURE "https://prorisuem.ru/foto/6822/risunok_s_pomoshchiu_linii_53.webp" \* MERGEFORMATINET </w:instrText>
      </w:r>
      <w:r>
        <w:fldChar w:fldCharType="separate"/>
      </w:r>
      <w:r>
        <w:rPr>
          <w:noProof/>
        </w:rPr>
        <mc:AlternateContent>
          <mc:Choice Requires="wps">
            <w:drawing>
              <wp:inline distT="0" distB="0" distL="0" distR="0" wp14:anchorId="273AAA6F" wp14:editId="50C431C8">
                <wp:extent cx="304800" cy="304800"/>
                <wp:effectExtent l="0" t="0" r="0" b="0"/>
                <wp:docPr id="5" name="Прямоугольни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7B62016" id="Прямоугольник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cwZ14A4CAADVAwAA&#10;DgAAAAAAAAAAAAAAAAAuAgAAZHJzL2Uyb0RvYy54bWxQSwECLQAUAAYACAAAACEATKDpLNgAAAAD&#10;AQAADwAAAAAAAAAAAAAAAABoBAAAZHJzL2Rvd25yZXYueG1sUEsFBgAAAAAEAAQA8wAAAG0FAAAA&#10;AA==&#10;" filled="f" stroked="f">
                <o:lock v:ext="edit" aspectratio="t"/>
                <w10:anchorlock/>
              </v:rect>
            </w:pict>
          </mc:Fallback>
        </mc:AlternateContent>
      </w:r>
      <w:r>
        <w:fldChar w:fldCharType="end"/>
      </w:r>
    </w:p>
    <w:p w14:paraId="4A6453DA" w14:textId="77777777" w:rsidR="003C0C79" w:rsidRPr="00214509" w:rsidRDefault="003C0C79" w:rsidP="006F31F9">
      <w:pPr>
        <w:spacing w:line="360" w:lineRule="auto"/>
        <w:jc w:val="both"/>
        <w:rPr>
          <w:sz w:val="28"/>
          <w:szCs w:val="28"/>
        </w:rPr>
      </w:pPr>
    </w:p>
    <w:p w14:paraId="4D26F0EE" w14:textId="77777777" w:rsidR="0016674F" w:rsidRDefault="0016674F" w:rsidP="006F31F9">
      <w:pPr>
        <w:spacing w:line="360" w:lineRule="auto"/>
        <w:jc w:val="both"/>
        <w:rPr>
          <w:b/>
          <w:sz w:val="28"/>
          <w:szCs w:val="28"/>
        </w:rPr>
      </w:pPr>
    </w:p>
    <w:p w14:paraId="537B0E63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1.2 Тема: Выразительные средства композиции: точки, линии, пятна</w:t>
      </w:r>
      <w:r>
        <w:rPr>
          <w:sz w:val="28"/>
          <w:szCs w:val="28"/>
        </w:rPr>
        <w:t xml:space="preserve">. Знакомство с выразительными средствами графической композиции. Выполнение зарисовок (например, следы на снегу, следы птиц, людей, лыжников и т.д.). </w:t>
      </w:r>
    </w:p>
    <w:p w14:paraId="32E3BF36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Использование Формата А4, черного фломастера, гелиевой ручки.</w:t>
      </w:r>
    </w:p>
    <w:p w14:paraId="662B4CE3" w14:textId="1F70431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t xml:space="preserve"> </w:t>
      </w:r>
      <w:r>
        <w:rPr>
          <w:sz w:val="28"/>
          <w:szCs w:val="28"/>
        </w:rPr>
        <w:t>заполнение формы шаблона - рыбка (линия), гриб (точка), ваза (пятно).</w:t>
      </w:r>
    </w:p>
    <w:p w14:paraId="76DBDFA6" w14:textId="77777777" w:rsidR="0087448B" w:rsidRDefault="007D33B7" w:rsidP="001E77DD">
      <w:pPr>
        <w:jc w:val="both"/>
      </w:pPr>
      <w:r>
        <w:rPr>
          <w:noProof/>
        </w:rPr>
        <w:drawing>
          <wp:inline distT="0" distB="0" distL="0" distR="0" wp14:anchorId="4208CFE4" wp14:editId="7943B8A8">
            <wp:extent cx="3076575" cy="25717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173" cy="2574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7DD">
        <w:rPr>
          <w:noProof/>
          <w:sz w:val="28"/>
          <w:szCs w:val="28"/>
        </w:rPr>
        <w:drawing>
          <wp:inline distT="0" distB="0" distL="0" distR="0" wp14:anchorId="4E4B650A" wp14:editId="47E50F3A">
            <wp:extent cx="2676525" cy="2314575"/>
            <wp:effectExtent l="0" t="0" r="9525" b="9525"/>
            <wp:docPr id="21" name="Рисунок 21" descr="C:\Users\Администратор\Downloads\9b5accf4c7a73bcc6cf96e950530b42a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ownloads\9b5accf4c7a73bcc6cf96e950530b42a-800x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600" cy="231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91E15" w14:textId="77777777" w:rsidR="0087448B" w:rsidRDefault="0087448B" w:rsidP="001E77DD">
      <w:pPr>
        <w:jc w:val="both"/>
      </w:pPr>
    </w:p>
    <w:p w14:paraId="7033C519" w14:textId="77777777" w:rsidR="0087448B" w:rsidRDefault="0087448B" w:rsidP="001E77DD">
      <w:pPr>
        <w:jc w:val="both"/>
      </w:pPr>
    </w:p>
    <w:p w14:paraId="178EAC63" w14:textId="6C1FE6E0" w:rsidR="008B3C02" w:rsidRPr="0068118A" w:rsidRDefault="008B3C02" w:rsidP="001E77DD">
      <w:pPr>
        <w:jc w:val="both"/>
        <w:rPr>
          <w:lang w:val="en-US"/>
        </w:rPr>
      </w:pPr>
      <w:r>
        <w:fldChar w:fldCharType="begin"/>
      </w:r>
      <w:r>
        <w:instrText xml:space="preserve"> INCLUDEPICTURE "https://cf3.ppt-online.org/files3/slide/v/Vfwlxh5v3MFRX7iKmntjbY6D89CkAdS1caZUrO/slide-1.jpg" \* MERGEFORMATINET </w:instrText>
      </w:r>
      <w:r>
        <w:fldChar w:fldCharType="end"/>
      </w:r>
    </w:p>
    <w:p w14:paraId="350439F4" w14:textId="41EEACDA" w:rsidR="00872E90" w:rsidRDefault="00872E90" w:rsidP="007D33B7">
      <w:pPr>
        <w:spacing w:line="360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48D9D84A" wp14:editId="73F67F3D">
            <wp:extent cx="2638425" cy="2038350"/>
            <wp:effectExtent l="0" t="0" r="9525" b="0"/>
            <wp:docPr id="16" name="Рисунок 16" descr="https://gas-kvas.com/uploads/posts/2023-02/1675664633_gas-kvas-com-p-risunok-sledi-zhivotnikh-na-snegu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gas-kvas.com/uploads/posts/2023-02/1675664633_gas-kvas-com-p-risunok-sledi-zhivotnikh-na-snegu-4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378" cy="2039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7DD">
        <w:rPr>
          <w:noProof/>
        </w:rPr>
        <w:drawing>
          <wp:inline distT="0" distB="0" distL="0" distR="0" wp14:anchorId="7C6A060D" wp14:editId="48300FD3">
            <wp:extent cx="3120137" cy="2619375"/>
            <wp:effectExtent l="0" t="0" r="4445" b="0"/>
            <wp:docPr id="25" name="Рисунок 25" descr="https://i.mycdn.me/i?r=AzEPZsRbOZEKgBhR0XGMT1RkbCC23HRrwgH35jnkZ-OGyK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mycdn.me/i?r=AzEPZsRbOZEKgBhR0XGMT1RkbCC23HRrwgH35jnkZ-OGyK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592" cy="262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102EB" w14:textId="35150A65" w:rsidR="007D33B7" w:rsidRDefault="007D33B7" w:rsidP="006F31F9">
      <w:pPr>
        <w:spacing w:line="360" w:lineRule="auto"/>
        <w:jc w:val="both"/>
        <w:rPr>
          <w:sz w:val="28"/>
          <w:szCs w:val="28"/>
        </w:rPr>
      </w:pPr>
    </w:p>
    <w:p w14:paraId="2FA9B003" w14:textId="5B9FD2C9" w:rsidR="007D33B7" w:rsidRDefault="007D33B7" w:rsidP="006F31F9">
      <w:pPr>
        <w:spacing w:line="360" w:lineRule="auto"/>
        <w:jc w:val="both"/>
        <w:rPr>
          <w:sz w:val="28"/>
          <w:szCs w:val="28"/>
        </w:rPr>
      </w:pPr>
    </w:p>
    <w:p w14:paraId="08C6E6EF" w14:textId="5D86989E" w:rsidR="00872E90" w:rsidRDefault="00872E90" w:rsidP="006F31F9">
      <w:pPr>
        <w:spacing w:line="360" w:lineRule="auto"/>
        <w:jc w:val="both"/>
        <w:rPr>
          <w:sz w:val="28"/>
          <w:szCs w:val="28"/>
        </w:rPr>
      </w:pPr>
    </w:p>
    <w:p w14:paraId="26318B3D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1.3 Тема: Выразительные возможности цветных карандашей.</w:t>
      </w:r>
      <w:r>
        <w:rPr>
          <w:sz w:val="28"/>
          <w:szCs w:val="28"/>
        </w:rPr>
        <w:t xml:space="preserve"> Знакомство с цветными карандашами. Работа штрихом, пятном. Знакомство с цветовыми </w:t>
      </w:r>
      <w:r>
        <w:rPr>
          <w:sz w:val="28"/>
          <w:szCs w:val="28"/>
        </w:rPr>
        <w:lastRenderedPageBreak/>
        <w:t>переходами. Выполнение рисунка по шаблону (например, праздничные воздушные шары, праздничный торт, осенние листья). Использование формата ½ А4, цветных карандашей.</w:t>
      </w:r>
    </w:p>
    <w:p w14:paraId="55B776C7" w14:textId="77777777" w:rsidR="006F31F9" w:rsidRDefault="006F31F9" w:rsidP="006F31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выполнение плавных цветовых переходов (цветовые растяжки).</w:t>
      </w:r>
    </w:p>
    <w:p w14:paraId="7D69D459" w14:textId="53F18EF8" w:rsidR="003B1797" w:rsidRDefault="009F4E1A" w:rsidP="006F31F9">
      <w:pPr>
        <w:shd w:val="clear" w:color="auto" w:fill="FFFFFF"/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sz w:val="28"/>
          <w:szCs w:val="28"/>
        </w:rPr>
        <w:drawing>
          <wp:inline distT="0" distB="0" distL="0" distR="0" wp14:anchorId="6B44F178" wp14:editId="1CC437B3">
            <wp:extent cx="2495550" cy="2073207"/>
            <wp:effectExtent l="0" t="0" r="0" b="3810"/>
            <wp:docPr id="29" name="Рисунок 29" descr="C:\Users\Администратор\Downloads\1641866243_4-flomaster-club-p-tsvetovie-rastyazhki-tsvetnimi-karandasham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ownloads\1641866243_4-flomaster-club-p-tsvetovie-rastyazhki-tsvetnimi-karandasham-5.jpg"/>
                    <pic:cNvPicPr>
                      <a:picLocks noChangeAspect="1" noChangeArrowheads="1"/>
                    </pic:cNvPicPr>
                  </pic:nvPicPr>
                  <pic:blipFill>
                    <a:blip r:embed="rId1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244" cy="2072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4E1A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472532"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4FA8CA7B" wp14:editId="55349AF8">
            <wp:extent cx="2847975" cy="2066925"/>
            <wp:effectExtent l="0" t="0" r="9525" b="9525"/>
            <wp:docPr id="39" name="Рисунок 39" descr="C:\Users\Администратор\Downloads\svetlye-yarkie-vozdushnye-shary-dlya-risovania-karandash-otrozhdenie-177821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Downloads\svetlye-yarkie-vozdushnye-shary-dlya-risovania-karandash-otrozhdenie-17782147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8E7F9" w14:textId="5E2A0032" w:rsidR="000B1406" w:rsidRDefault="00472532" w:rsidP="006F31F9">
      <w:pPr>
        <w:shd w:val="clear" w:color="auto" w:fill="FFFFFF"/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  </w:t>
      </w:r>
    </w:p>
    <w:p w14:paraId="7267FC0B" w14:textId="77777777" w:rsidR="000B1406" w:rsidRDefault="000B1406" w:rsidP="006F31F9">
      <w:pPr>
        <w:shd w:val="clear" w:color="auto" w:fill="FFFFFF"/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A3D21DE" w14:textId="77777777" w:rsidR="000B1406" w:rsidRDefault="000B1406" w:rsidP="006F31F9">
      <w:pPr>
        <w:shd w:val="clear" w:color="auto" w:fill="FFFFFF"/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648FC78" w14:textId="77777777" w:rsidR="000B1406" w:rsidRDefault="000B1406" w:rsidP="006F31F9">
      <w:pPr>
        <w:shd w:val="clear" w:color="auto" w:fill="FFFFFF"/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90A51A0" w14:textId="77777777" w:rsidR="000B1406" w:rsidRDefault="000B1406" w:rsidP="006F31F9">
      <w:pPr>
        <w:shd w:val="clear" w:color="auto" w:fill="FFFFFF"/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BEA2C4A" w14:textId="77777777" w:rsidR="000B1406" w:rsidRDefault="000B1406" w:rsidP="006F31F9">
      <w:pPr>
        <w:shd w:val="clear" w:color="auto" w:fill="FFFFFF"/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1B1B919" w14:textId="77777777" w:rsidR="000B1406" w:rsidRPr="000B1406" w:rsidRDefault="000B1406" w:rsidP="006F31F9">
      <w:pPr>
        <w:shd w:val="clear" w:color="auto" w:fill="FFFFFF"/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B6F0D2A" w14:textId="77777777" w:rsidR="009C7426" w:rsidRDefault="009F4E1A" w:rsidP="00544938">
      <w:pPr>
        <w:shd w:val="clear" w:color="auto" w:fill="FFFFFF"/>
        <w:spacing w:line="360" w:lineRule="auto"/>
        <w:jc w:val="both"/>
        <w:rPr>
          <w:noProof/>
        </w:rPr>
      </w:pPr>
      <w:r>
        <w:rPr>
          <w:noProof/>
          <w:sz w:val="28"/>
          <w:szCs w:val="28"/>
        </w:rPr>
        <w:drawing>
          <wp:inline distT="0" distB="0" distL="0" distR="0" wp14:anchorId="55D628FC" wp14:editId="6C5ABF48">
            <wp:extent cx="2686171" cy="2038350"/>
            <wp:effectExtent l="0" t="0" r="0" b="0"/>
            <wp:docPr id="31" name="Рисунок 31" descr="C:\Users\Администратор\Downloads\scale_1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ownloads\scale_120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623" cy="2038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4E1A">
        <w:rPr>
          <w:noProof/>
        </w:rPr>
        <w:t xml:space="preserve"> </w:t>
      </w:r>
      <w:r w:rsidR="00544938">
        <w:rPr>
          <w:noProof/>
        </w:rPr>
        <w:drawing>
          <wp:inline distT="0" distB="0" distL="0" distR="0" wp14:anchorId="4D0DE3B9" wp14:editId="58964804">
            <wp:extent cx="3152561" cy="2038350"/>
            <wp:effectExtent l="0" t="0" r="0" b="0"/>
            <wp:docPr id="37" name="Рисунок 37" descr="https://www.maam.ru/upload/blogs/detsad-243976-1421345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maam.ru/upload/blogs/detsad-243976-142134578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588" cy="203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EF883" w14:textId="40E68E8C" w:rsidR="009C7426" w:rsidRDefault="009C7426" w:rsidP="009C7426">
      <w:pPr>
        <w:shd w:val="clear" w:color="auto" w:fill="FFFFFF"/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69CFE01D" wp14:editId="3A7DEE50">
            <wp:extent cx="4933950" cy="3009899"/>
            <wp:effectExtent l="0" t="0" r="0" b="635"/>
            <wp:docPr id="87" name="Рисунок 87" descr="C:\Users\Администратор\Downloads\naghliadno-illiustrativnyi-matierial-k-zaniatiiu-u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истратор\Downloads\naghliadno-illiustrativnyi-matierial-k-zaniatiiu-u_1.jpeg"/>
                    <pic:cNvPicPr>
                      <a:picLocks noChangeAspect="1" noChangeArrowheads="1"/>
                    </pic:cNvPicPr>
                  </pic:nvPicPr>
                  <pic:blipFill>
                    <a:blip r:embed="rId2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063" cy="3011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4A567" w14:textId="5E58CA8A" w:rsidR="006F31F9" w:rsidRDefault="006F31F9" w:rsidP="00544938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1.4.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Техника работы пастелью.</w:t>
      </w:r>
      <w:r>
        <w:rPr>
          <w:sz w:val="28"/>
          <w:szCs w:val="28"/>
        </w:rPr>
        <w:t xml:space="preserve"> Освоение навыков рисования пастелью, изучение технологических особенностей работы (растушевка, штриховка, затирка). Выполнение эскизов (например, гриб, цветок, ёжик, рыбка). Использование пастельной бумаги (формат А4), пастели, фиксажа.</w:t>
      </w:r>
    </w:p>
    <w:p w14:paraId="1C5A5CF4" w14:textId="359DC669" w:rsidR="006F31F9" w:rsidRDefault="006F31F9" w:rsidP="006F31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посещение действ</w:t>
      </w:r>
      <w:r w:rsidR="004201D0">
        <w:rPr>
          <w:sz w:val="28"/>
          <w:szCs w:val="28"/>
        </w:rPr>
        <w:t>ующих выставок работ художников.</w:t>
      </w:r>
    </w:p>
    <w:p w14:paraId="429750AD" w14:textId="77777777" w:rsidR="00DE17F3" w:rsidRDefault="009E2041" w:rsidP="00DE17F3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7FC62B9" wp14:editId="6D15F5B8">
            <wp:extent cx="3314700" cy="3086100"/>
            <wp:effectExtent l="0" t="0" r="0" b="0"/>
            <wp:docPr id="38" name="Рисунок 38" descr="C:\Users\Администратор\Downloads\1676556666_gas-kvas-com-p-detskii-risunok-gribi-na-polyane-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Downloads\1676556666_gas-kvas-com-p-detskii-risunok-gribi-na-polyane-49.jpg"/>
                    <pic:cNvPicPr>
                      <a:picLocks noChangeAspect="1" noChangeArrowheads="1"/>
                    </pic:cNvPicPr>
                  </pic:nvPicPr>
                  <pic:blipFill>
                    <a:blip r:embed="rId2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70FA">
        <w:rPr>
          <w:noProof/>
        </w:rPr>
        <w:drawing>
          <wp:inline distT="0" distB="0" distL="0" distR="0" wp14:anchorId="12031388" wp14:editId="471EE8F9">
            <wp:extent cx="2590800" cy="1952625"/>
            <wp:effectExtent l="0" t="0" r="0" b="9525"/>
            <wp:docPr id="43" name="Рисунок 43" descr="C:\Users\Администратор\Downloads\IMG_2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истратор\Downloads\IMG_2787.jpg"/>
                    <pic:cNvPicPr>
                      <a:picLocks noChangeAspect="1" noChangeArrowheads="1"/>
                    </pic:cNvPicPr>
                  </pic:nvPicPr>
                  <pic:blipFill>
                    <a:blip r:embed="rId2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909" cy="195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F7CD6" w14:textId="41FEC47B" w:rsidR="009E2041" w:rsidRPr="00214509" w:rsidRDefault="008870FA" w:rsidP="00DE17F3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E6B78AB" wp14:editId="5028E740">
            <wp:extent cx="5724525" cy="3714750"/>
            <wp:effectExtent l="0" t="0" r="9525" b="0"/>
            <wp:docPr id="41" name="Рисунок 41" descr="https://avatars.mds.yandex.net/i?id=4be94c8acbb9da84d7fbf38c5cee9a37_l-9234614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i?id=4be94c8acbb9da84d7fbf38c5cee9a37_l-9234614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959" cy="3719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073AC" w14:textId="77777777" w:rsidR="00DE17F3" w:rsidRDefault="00DE17F3" w:rsidP="006F31F9">
      <w:pPr>
        <w:spacing w:line="360" w:lineRule="auto"/>
        <w:jc w:val="both"/>
        <w:rPr>
          <w:b/>
          <w:sz w:val="28"/>
          <w:szCs w:val="28"/>
        </w:rPr>
      </w:pPr>
    </w:p>
    <w:p w14:paraId="51ACABEB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1.5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Орнамент. Виды орнамента. </w:t>
      </w:r>
      <w:r>
        <w:rPr>
          <w:sz w:val="28"/>
          <w:szCs w:val="28"/>
        </w:rPr>
        <w:t xml:space="preserve">Знакомство с классификацией орнамента. Роль орнамента в жизни людей. Выполнение эскизов «Лоскутное одеяло», салфетка, скатерть. Использование </w:t>
      </w:r>
      <w:proofErr w:type="gramStart"/>
      <w:r>
        <w:rPr>
          <w:sz w:val="28"/>
          <w:szCs w:val="28"/>
        </w:rPr>
        <w:t>формата  ½</w:t>
      </w:r>
      <w:proofErr w:type="gramEnd"/>
      <w:r>
        <w:rPr>
          <w:sz w:val="28"/>
          <w:szCs w:val="28"/>
        </w:rPr>
        <w:t xml:space="preserve"> А4, фломастеров или гелиевых ручек.</w:t>
      </w:r>
    </w:p>
    <w:p w14:paraId="684C47CF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t xml:space="preserve"> </w:t>
      </w:r>
      <w:r>
        <w:rPr>
          <w:sz w:val="28"/>
          <w:szCs w:val="28"/>
        </w:rPr>
        <w:t>создание орнаментов из  геометрических элементов (круг, квадрат, ромб, треугольник и др.).</w:t>
      </w:r>
    </w:p>
    <w:p w14:paraId="22B2C2AA" w14:textId="74D872F0" w:rsidR="003516B9" w:rsidRDefault="003516B9" w:rsidP="006F31F9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</w:rPr>
        <w:drawing>
          <wp:inline distT="0" distB="0" distL="0" distR="0" wp14:anchorId="608FAEE2" wp14:editId="0334F836">
            <wp:extent cx="1714500" cy="2667000"/>
            <wp:effectExtent l="0" t="0" r="0" b="0"/>
            <wp:docPr id="46" name="Рисунок 46" descr="https://sun9-38.userapi.com/impg/jJhZfuXHdgpbjPdkehvzwVtyYaeLZj45N896AA/H83xcfj60WA.jpg?size=180x280&amp;quality=96&amp;sign=d38556760789e214191837fa8558f1d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38.userapi.com/impg/jJhZfuXHdgpbjPdkehvzwVtyYaeLZj45N896AA/H83xcfj60WA.jpg?size=180x280&amp;quality=96&amp;sign=d38556760789e214191837fa8558f1da&amp;type=album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16B9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 wp14:anchorId="686C414D" wp14:editId="73333ABE">
            <wp:extent cx="4054475" cy="3248025"/>
            <wp:effectExtent l="0" t="0" r="3175" b="9525"/>
            <wp:docPr id="47" name="Рисунок 47" descr="C:\Users\Администратор\Downloads\_-MlJFdtl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истратор\Downloads\_-MlJFdtlAc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382" cy="325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5F3C02" w14:textId="77777777" w:rsidR="00BF0C85" w:rsidRPr="00BF0C85" w:rsidRDefault="00BF0C85" w:rsidP="006F31F9">
      <w:pPr>
        <w:spacing w:line="360" w:lineRule="auto"/>
        <w:jc w:val="both"/>
        <w:rPr>
          <w:sz w:val="28"/>
          <w:szCs w:val="28"/>
        </w:rPr>
      </w:pPr>
    </w:p>
    <w:p w14:paraId="62897924" w14:textId="6693A318" w:rsidR="003516B9" w:rsidRDefault="003516B9" w:rsidP="00BF0C85">
      <w:pPr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FA1AB52" wp14:editId="4B17AE63">
            <wp:extent cx="2724150" cy="2533650"/>
            <wp:effectExtent l="0" t="0" r="0" b="0"/>
            <wp:docPr id="45" name="Рисунок 45" descr="https://sun9-14.userapi.com/impg/VyxeyEu9xIX8AOXob1JewxrAYpQcgywCImJeDQ/fgcvplJSXjg.jpg?size=599x595&amp;quality=96&amp;sign=2dfdf69d01457163c72d9e9c53fa8fee&amp;c_uniq_tag=Igp9CdE232a38utL-dQp92CrlExcVR5ccAlqZDR1PX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14.userapi.com/impg/VyxeyEu9xIX8AOXob1JewxrAYpQcgywCImJeDQ/fgcvplJSXjg.jpg?size=599x595&amp;quality=96&amp;sign=2dfdf69d01457163c72d9e9c53fa8fee&amp;c_uniq_tag=Igp9CdE232a38utL-dQp92CrlExcVR5ccAlqZDR1PXA&amp;type=album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6641">
        <w:rPr>
          <w:noProof/>
        </w:rPr>
        <w:drawing>
          <wp:inline distT="0" distB="0" distL="0" distR="0" wp14:anchorId="60351183" wp14:editId="003D6CAF">
            <wp:extent cx="3124200" cy="2324100"/>
            <wp:effectExtent l="0" t="0" r="0" b="0"/>
            <wp:docPr id="48" name="Рисунок 48" descr="https://sun9-30.userapi.com/impg/-p3X-RqNgH2pjU3_IVlZn30xtoiW8BQSVFlgZQ/i_hCuBWDuUk.jpg?size=640x466&amp;quality=96&amp;sign=560d7516aa92dd7ddf049920c6a14dd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30.userapi.com/impg/-p3X-RqNgH2pjU3_IVlZn30xtoiW8BQSVFlgZQ/i_hCuBWDuUk.jpg?size=640x466&amp;quality=96&amp;sign=560d7516aa92dd7ddf049920c6a14dd8&amp;type=album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537" cy="232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9429A" w14:textId="77777777" w:rsidR="003516B9" w:rsidRPr="003B1DD9" w:rsidRDefault="003516B9" w:rsidP="006F31F9">
      <w:pPr>
        <w:spacing w:line="360" w:lineRule="auto"/>
        <w:jc w:val="both"/>
        <w:rPr>
          <w:sz w:val="28"/>
          <w:szCs w:val="28"/>
        </w:rPr>
      </w:pPr>
    </w:p>
    <w:p w14:paraId="48E4C355" w14:textId="77777777" w:rsidR="00BF0C85" w:rsidRDefault="00BF0C85" w:rsidP="006F31F9">
      <w:pPr>
        <w:spacing w:line="360" w:lineRule="auto"/>
        <w:jc w:val="both"/>
        <w:rPr>
          <w:b/>
          <w:sz w:val="28"/>
          <w:szCs w:val="28"/>
        </w:rPr>
      </w:pPr>
    </w:p>
    <w:p w14:paraId="0B267823" w14:textId="77777777" w:rsidR="00BF0C85" w:rsidRDefault="00BF0C85" w:rsidP="006F31F9">
      <w:pPr>
        <w:spacing w:line="360" w:lineRule="auto"/>
        <w:jc w:val="both"/>
        <w:rPr>
          <w:b/>
          <w:sz w:val="28"/>
          <w:szCs w:val="28"/>
        </w:rPr>
      </w:pPr>
    </w:p>
    <w:p w14:paraId="5DDB8B8A" w14:textId="77777777" w:rsidR="00BF0C85" w:rsidRDefault="00BF0C85" w:rsidP="006F31F9">
      <w:pPr>
        <w:spacing w:line="360" w:lineRule="auto"/>
        <w:jc w:val="both"/>
        <w:rPr>
          <w:b/>
          <w:sz w:val="28"/>
          <w:szCs w:val="28"/>
        </w:rPr>
      </w:pPr>
    </w:p>
    <w:p w14:paraId="516BD08D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1.6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Орнамент. Декорирование конкретной формы. </w:t>
      </w:r>
      <w:r>
        <w:rPr>
          <w:sz w:val="28"/>
          <w:szCs w:val="28"/>
        </w:rPr>
        <w:t>Дать понятие о композиционном ритме. Знакомство с правилами построения простого ленточного орнамента. Выполнение эскиза орнамента шапочки, варежек, перчаток. Использование акварели, фломастеров, формат А4.</w:t>
      </w:r>
    </w:p>
    <w:p w14:paraId="302C90D5" w14:textId="77777777" w:rsidR="006F31F9" w:rsidRDefault="006F31F9" w:rsidP="006F31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выполнение простых геометрических, растительных орнаментов.</w:t>
      </w:r>
    </w:p>
    <w:p w14:paraId="6CE65455" w14:textId="77777777" w:rsidR="00F01B5B" w:rsidRDefault="0019645A" w:rsidP="00F01B5B">
      <w:pPr>
        <w:shd w:val="clear" w:color="auto" w:fill="FFFFFF"/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C03467B" wp14:editId="74A7D881">
            <wp:extent cx="2800350" cy="2495550"/>
            <wp:effectExtent l="0" t="0" r="0" b="0"/>
            <wp:docPr id="49" name="Рисунок 49" descr="https://sun9-74.userapi.com/impg/AxyDIzfZxVFBqEOS_txbRCfh13UfUStFdi0ZMA/nlYDH0EzLS4.jpg?size=960x720&amp;quality=96&amp;sign=ebe46f5042549768c7ee2e78f9c64aa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74.userapi.com/impg/AxyDIzfZxVFBqEOS_txbRCfh13UfUStFdi0ZMA/nlYDH0EzLS4.jpg?size=960x720&amp;quality=96&amp;sign=ebe46f5042549768c7ee2e78f9c64aa0&amp;type=album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049" cy="249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1B5B">
        <w:rPr>
          <w:noProof/>
        </w:rPr>
        <w:drawing>
          <wp:inline distT="0" distB="0" distL="0" distR="0" wp14:anchorId="70BA4B73" wp14:editId="35AEC3DD">
            <wp:extent cx="2647950" cy="2181225"/>
            <wp:effectExtent l="0" t="0" r="0" b="9525"/>
            <wp:docPr id="51" name="Рисунок 51" descr="https://sun9-65.userapi.com/impg/P5Flt9zI47aaPlBLFE6SbjLPR9Rsc2mh9tlQaQ/idLRo7yso3s.jpg?size=693x500&amp;quality=96&amp;sign=71c7b46daf9243736896635330425c7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65.userapi.com/impg/P5Flt9zI47aaPlBLFE6SbjLPR9Rsc2mh9tlQaQ/idLRo7yso3s.jpg?size=693x500&amp;quality=96&amp;sign=71c7b46daf9243736896635330425c76&amp;type=album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005" cy="218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895A8" w14:textId="5B3E41E7" w:rsidR="0019645A" w:rsidRDefault="0019645A" w:rsidP="00F01B5B">
      <w:pPr>
        <w:shd w:val="clear" w:color="auto" w:fill="FFFFFF"/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24E6F503" wp14:editId="35522A11">
            <wp:extent cx="2447925" cy="1476375"/>
            <wp:effectExtent l="0" t="0" r="9525" b="9525"/>
            <wp:docPr id="53" name="Рисунок 53" descr="https://sun9-52.userapi.com/impg/mw-1dVDwUhySoiRBSxf47TLZZhGAcMEZ1KTH8A/_GAW2FPy5d8.jpg?size=710x547&amp;quality=96&amp;sign=07605adf571d21bf7d78593d1d30c18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52.userapi.com/impg/mw-1dVDwUhySoiRBSxf47TLZZhGAcMEZ1KTH8A/_GAW2FPy5d8.jpg?size=710x547&amp;quality=96&amp;sign=07605adf571d21bf7d78593d1d30c18f&amp;type=album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973" cy="1477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6B856" w14:textId="543DBAC6" w:rsidR="0019645A" w:rsidRPr="003B1DD9" w:rsidRDefault="0019645A" w:rsidP="00F01B5B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A34A65B" wp14:editId="62E3B258">
            <wp:extent cx="3048000" cy="1847850"/>
            <wp:effectExtent l="0" t="0" r="0" b="0"/>
            <wp:docPr id="55" name="Рисунок 55" descr="https://sun9-79.userapi.com/impg/p6rKv4h21XgPYod753tJ_0I1Jya9zT557HLVaQ/LuocNmiP4yk.jpg?size=1280x887&amp;quality=96&amp;sign=40fbb0c447a244f705d59cb6e2cd7da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79.userapi.com/impg/p6rKv4h21XgPYod753tJ_0I1Jya9zT557HLVaQ/LuocNmiP4yk.jpg?size=1280x887&amp;quality=96&amp;sign=40fbb0c447a244f705d59cb6e2cd7dab&amp;type=album"/>
                    <pic:cNvPicPr>
                      <a:picLocks noChangeAspect="1" noChangeArrowheads="1"/>
                    </pic:cNvPicPr>
                  </pic:nvPicPr>
                  <pic:blipFill>
                    <a:blip r:embed="rId3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305" cy="1848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0E587A" wp14:editId="3D5FBDF1">
            <wp:extent cx="2781300" cy="1533525"/>
            <wp:effectExtent l="0" t="0" r="0" b="9525"/>
            <wp:docPr id="57" name="Рисунок 57" descr="https://sun9-78.userapi.com/impg/5VTIGWLJGpCdbILQfC-Yu67OEj_8t7UWmcO1PQ/MCCnqzpyFEw.jpg?size=1280x905&amp;quality=96&amp;sign=cde403545e5098458b8f3d5015d40e1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78.userapi.com/impg/5VTIGWLJGpCdbILQfC-Yu67OEj_8t7UWmcO1PQ/MCCnqzpyFEw.jpg?size=1280x905&amp;quality=96&amp;sign=cde403545e5098458b8f3d5015d40e10&amp;type=album"/>
                    <pic:cNvPicPr>
                      <a:picLocks noChangeAspect="1" noChangeArrowheads="1"/>
                    </pic:cNvPicPr>
                  </pic:nvPicPr>
                  <pic:blipFill>
                    <a:blip r:embed="rId3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528" cy="1535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4A911" w14:textId="77777777" w:rsidR="00F01B5B" w:rsidRDefault="00F01B5B" w:rsidP="006F31F9">
      <w:pPr>
        <w:spacing w:line="360" w:lineRule="auto"/>
        <w:jc w:val="both"/>
        <w:rPr>
          <w:b/>
          <w:sz w:val="28"/>
          <w:szCs w:val="28"/>
        </w:rPr>
      </w:pPr>
    </w:p>
    <w:p w14:paraId="1576B151" w14:textId="77777777" w:rsidR="00F01B5B" w:rsidRDefault="00F01B5B" w:rsidP="006F31F9">
      <w:pPr>
        <w:spacing w:line="360" w:lineRule="auto"/>
        <w:jc w:val="both"/>
        <w:rPr>
          <w:b/>
          <w:sz w:val="28"/>
          <w:szCs w:val="28"/>
        </w:rPr>
      </w:pPr>
    </w:p>
    <w:p w14:paraId="057D367D" w14:textId="77777777" w:rsidR="00F01B5B" w:rsidRDefault="00F01B5B" w:rsidP="006F31F9">
      <w:pPr>
        <w:spacing w:line="360" w:lineRule="auto"/>
        <w:jc w:val="both"/>
        <w:rPr>
          <w:b/>
          <w:sz w:val="28"/>
          <w:szCs w:val="28"/>
        </w:rPr>
      </w:pPr>
    </w:p>
    <w:p w14:paraId="2FA00685" w14:textId="77777777" w:rsidR="00F01B5B" w:rsidRDefault="00F01B5B" w:rsidP="006F31F9">
      <w:pPr>
        <w:spacing w:line="360" w:lineRule="auto"/>
        <w:jc w:val="both"/>
        <w:rPr>
          <w:b/>
          <w:sz w:val="28"/>
          <w:szCs w:val="28"/>
        </w:rPr>
      </w:pPr>
    </w:p>
    <w:p w14:paraId="2926DD22" w14:textId="77777777" w:rsidR="00F01B5B" w:rsidRDefault="00F01B5B" w:rsidP="006F31F9">
      <w:pPr>
        <w:spacing w:line="360" w:lineRule="auto"/>
        <w:jc w:val="both"/>
        <w:rPr>
          <w:b/>
          <w:sz w:val="28"/>
          <w:szCs w:val="28"/>
        </w:rPr>
      </w:pPr>
    </w:p>
    <w:p w14:paraId="52FE1966" w14:textId="77777777" w:rsidR="00F01B5B" w:rsidRDefault="00F01B5B" w:rsidP="006F31F9">
      <w:pPr>
        <w:spacing w:line="360" w:lineRule="auto"/>
        <w:jc w:val="both"/>
        <w:rPr>
          <w:b/>
          <w:sz w:val="28"/>
          <w:szCs w:val="28"/>
        </w:rPr>
      </w:pPr>
    </w:p>
    <w:p w14:paraId="792132CC" w14:textId="77777777" w:rsidR="00F01B5B" w:rsidRDefault="00F01B5B" w:rsidP="006F31F9">
      <w:pPr>
        <w:spacing w:line="360" w:lineRule="auto"/>
        <w:jc w:val="both"/>
        <w:rPr>
          <w:b/>
          <w:sz w:val="28"/>
          <w:szCs w:val="28"/>
        </w:rPr>
      </w:pPr>
    </w:p>
    <w:p w14:paraId="38BD0C87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1.7 Тема:</w:t>
      </w:r>
      <w:r>
        <w:rPr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Кляксография</w:t>
      </w:r>
      <w:proofErr w:type="spellEnd"/>
      <w:r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Знакомство с понятием образность. Создать пятно (кляксу) из ограниченной палитры акварели (туши) и постараться увидеть в нем образ и дорисовать его.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Выполнение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эскизов (например, «Космический зоопарк», несуществующее животное, посуда, обувь). Использование формата ½ А4, акварели, туши, белой гуаши, гелиевых ручек.</w:t>
      </w:r>
    </w:p>
    <w:p w14:paraId="47966604" w14:textId="77777777" w:rsidR="006F31F9" w:rsidRDefault="006F31F9" w:rsidP="006F31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закрепление материала посредствам дорисовывания пятен (связь формы пятна с образом).</w:t>
      </w:r>
    </w:p>
    <w:p w14:paraId="2FF6B87C" w14:textId="120D7981" w:rsidR="00293FE9" w:rsidRDefault="00293FE9" w:rsidP="006F31F9">
      <w:pPr>
        <w:shd w:val="clear" w:color="auto" w:fill="FFFFFF"/>
        <w:spacing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5B8F831D" wp14:editId="64713253">
            <wp:extent cx="2847975" cy="2000250"/>
            <wp:effectExtent l="0" t="0" r="9525" b="0"/>
            <wp:docPr id="59" name="Рисунок 59" descr="https://sun9-65.userapi.com/impg/MRfP0433C4bODnkRzHFNxJ8WYvpASI5fQSxEuQ/ZjKd7RUuQMU.jpg?size=1000x695&amp;quality=95&amp;sign=dd123d800a6940b2e0ffa7796260cf9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65.userapi.com/impg/MRfP0433C4bODnkRzHFNxJ8WYvpASI5fQSxEuQ/ZjKd7RUuQMU.jpg?size=1000x695&amp;quality=95&amp;sign=dd123d800a6940b2e0ffa7796260cf9a&amp;type=album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194" cy="2001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3FE9">
        <w:rPr>
          <w:noProof/>
        </w:rPr>
        <w:t xml:space="preserve"> </w:t>
      </w:r>
      <w:r>
        <w:rPr>
          <w:noProof/>
        </w:rPr>
        <w:drawing>
          <wp:inline distT="0" distB="0" distL="0" distR="0" wp14:anchorId="4E2E7E70" wp14:editId="6E0E7B7D">
            <wp:extent cx="3016480" cy="2000250"/>
            <wp:effectExtent l="0" t="0" r="0" b="0"/>
            <wp:docPr id="61" name="Рисунок 61" descr="https://sun9-50.userapi.com/impg/UQcCutnzt9Zi5tiiCcyTAv7gq0nHTyQ_p3uABw/3ucipOpsR-I.jpg?size=1199x838&amp;quality=95&amp;sign=245f675f288fb535e88c419fbc48725d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50.userapi.com/impg/UQcCutnzt9Zi5tiiCcyTAv7gq0nHTyQ_p3uABw/3ucipOpsR-I.jpg?size=1199x838&amp;quality=95&amp;sign=245f675f288fb535e88c419fbc48725d&amp;type=album"/>
                    <pic:cNvPicPr>
                      <a:picLocks noChangeAspect="1" noChangeArrowheads="1"/>
                    </pic:cNvPicPr>
                  </pic:nvPicPr>
                  <pic:blipFill>
                    <a:blip r:embed="rId3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717" cy="200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45615" w14:textId="48BCE130" w:rsidR="00141496" w:rsidRPr="003B1DD9" w:rsidRDefault="00141496" w:rsidP="008B294C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EBA50FA" wp14:editId="5BFF8816">
            <wp:extent cx="3333750" cy="2705100"/>
            <wp:effectExtent l="0" t="0" r="0" b="0"/>
            <wp:docPr id="63" name="Рисунок 63" descr="C:\Users\Администратор\Downloads\IMG_2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истратор\Downloads\IMG_2789.jpg"/>
                    <pic:cNvPicPr>
                      <a:picLocks noChangeAspect="1" noChangeArrowheads="1"/>
                    </pic:cNvPicPr>
                  </pic:nvPicPr>
                  <pic:blipFill>
                    <a:blip r:embed="rId3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176" cy="2706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07AD56F5" wp14:editId="32D97BCC">
            <wp:extent cx="2371725" cy="3276600"/>
            <wp:effectExtent l="0" t="0" r="9525" b="0"/>
            <wp:docPr id="82" name="Рисунок 82" descr="C:\Users\Администратор\Downloads\IMG_2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истратор\Downloads\IMG_2790.jpg"/>
                    <pic:cNvPicPr>
                      <a:picLocks noChangeAspect="1" noChangeArrowheads="1"/>
                    </pic:cNvPicPr>
                  </pic:nvPicPr>
                  <pic:blipFill>
                    <a:blip r:embed="rId3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741" cy="3278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FB4AD" w14:textId="77777777" w:rsidR="008B294C" w:rsidRDefault="008B294C" w:rsidP="006F31F9">
      <w:pPr>
        <w:spacing w:line="360" w:lineRule="auto"/>
        <w:jc w:val="both"/>
        <w:rPr>
          <w:b/>
          <w:sz w:val="28"/>
          <w:szCs w:val="28"/>
        </w:rPr>
      </w:pPr>
    </w:p>
    <w:p w14:paraId="6A534AAE" w14:textId="77777777" w:rsidR="008B294C" w:rsidRDefault="008B294C" w:rsidP="006F31F9">
      <w:pPr>
        <w:spacing w:line="360" w:lineRule="auto"/>
        <w:jc w:val="both"/>
        <w:rPr>
          <w:b/>
          <w:sz w:val="28"/>
          <w:szCs w:val="28"/>
        </w:rPr>
      </w:pPr>
    </w:p>
    <w:p w14:paraId="2746D36E" w14:textId="77777777" w:rsidR="008B294C" w:rsidRDefault="008B294C" w:rsidP="006F31F9">
      <w:pPr>
        <w:spacing w:line="360" w:lineRule="auto"/>
        <w:jc w:val="both"/>
        <w:rPr>
          <w:b/>
          <w:sz w:val="28"/>
          <w:szCs w:val="28"/>
        </w:rPr>
      </w:pPr>
    </w:p>
    <w:p w14:paraId="718A3C84" w14:textId="77777777" w:rsidR="008B294C" w:rsidRDefault="008B294C" w:rsidP="006F31F9">
      <w:pPr>
        <w:spacing w:line="360" w:lineRule="auto"/>
        <w:jc w:val="both"/>
        <w:rPr>
          <w:b/>
          <w:sz w:val="28"/>
          <w:szCs w:val="28"/>
        </w:rPr>
      </w:pPr>
    </w:p>
    <w:p w14:paraId="6FD49286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1.8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Пушистые образы. Домашние животные. </w:t>
      </w:r>
      <w:r>
        <w:rPr>
          <w:sz w:val="28"/>
          <w:szCs w:val="28"/>
        </w:rPr>
        <w:t>Продолжать обучать основным приемам техники «</w:t>
      </w:r>
      <w:proofErr w:type="spellStart"/>
      <w:r>
        <w:rPr>
          <w:sz w:val="28"/>
          <w:szCs w:val="28"/>
        </w:rPr>
        <w:t>по-сырому</w:t>
      </w:r>
      <w:proofErr w:type="spellEnd"/>
      <w:r>
        <w:rPr>
          <w:sz w:val="28"/>
          <w:szCs w:val="28"/>
        </w:rPr>
        <w:t>», применение новой техники в творческих работах. Выполнение этюдов (например, этюды кошек или собак).</w:t>
      </w:r>
    </w:p>
    <w:p w14:paraId="49060E2C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Использование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формата А4, туши или черной акварели, гелиевых ручек.</w:t>
      </w:r>
    </w:p>
    <w:p w14:paraId="085A929E" w14:textId="77777777" w:rsidR="006F31F9" w:rsidRDefault="006F31F9" w:rsidP="006F31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знакомство с работами художников-иллюстраторов детских книг.</w:t>
      </w:r>
    </w:p>
    <w:p w14:paraId="1F32823A" w14:textId="4042C4FD" w:rsidR="00FC78F6" w:rsidRDefault="00FC78F6" w:rsidP="006F31F9">
      <w:pPr>
        <w:shd w:val="clear" w:color="auto" w:fill="FFFFFF"/>
        <w:spacing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454B8305" wp14:editId="3B8B43E2">
            <wp:extent cx="2771775" cy="1952625"/>
            <wp:effectExtent l="0" t="0" r="9525" b="9525"/>
            <wp:docPr id="83" name="Рисунок 83" descr="https://sun9-20.userapi.com/impg/HT76ZNnyfL2xwfzpyBMV1AB-UJ7qsOCrszBqwQ/nGcOuPtalOA.jpg?size=1000x743&amp;quality=96&amp;sign=cba4018c6b4545395e42d4a0caaabf7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20.userapi.com/impg/HT76ZNnyfL2xwfzpyBMV1AB-UJ7qsOCrszBqwQ/nGcOuPtalOA.jpg?size=1000x743&amp;quality=96&amp;sign=cba4018c6b4545395e42d4a0caaabf7b&amp;type=album"/>
                    <pic:cNvPicPr>
                      <a:picLocks noChangeAspect="1" noChangeArrowheads="1"/>
                    </pic:cNvPicPr>
                  </pic:nvPicPr>
                  <pic:blipFill>
                    <a:blip r:embed="rId3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962" cy="195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78F6">
        <w:rPr>
          <w:noProof/>
        </w:rPr>
        <w:t xml:space="preserve"> </w:t>
      </w:r>
      <w:r>
        <w:rPr>
          <w:noProof/>
        </w:rPr>
        <w:drawing>
          <wp:inline distT="0" distB="0" distL="0" distR="0" wp14:anchorId="019B2FE0" wp14:editId="6EA363ED">
            <wp:extent cx="3062423" cy="2057400"/>
            <wp:effectExtent l="0" t="0" r="5080" b="0"/>
            <wp:docPr id="84" name="Рисунок 84" descr="https://sun9-27.userapi.com/impg/2tnp9tynrPOuiaUMvNpMwrPxVvpZTj7-2CKeHQ/Q8spZLcUV-4.jpg?size=769x525&amp;quality=96&amp;sign=c9c32d0cd252dcae9fe87ce630970eb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27.userapi.com/impg/2tnp9tynrPOuiaUMvNpMwrPxVvpZTj7-2CKeHQ/Q8spZLcUV-4.jpg?size=769x525&amp;quality=96&amp;sign=c9c32d0cd252dcae9fe87ce630970eb8&amp;type=album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705" cy="2066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D6C78" w14:textId="10C466B2" w:rsidR="00FC78F6" w:rsidRPr="003B1DD9" w:rsidRDefault="00FC78F6" w:rsidP="006F31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121F9F2C" wp14:editId="24CC591D">
            <wp:extent cx="2800350" cy="2200275"/>
            <wp:effectExtent l="0" t="0" r="0" b="9525"/>
            <wp:docPr id="85" name="Рисунок 85" descr="https://sun9-27.userapi.com/impg/lxHKnpYUbhTzdPSFqnhEXJAF34_DZRalIg7AcA/F9B_-FVXph0.jpg?size=640x640&amp;quality=96&amp;sign=89de8e4cb1c9f9d8a503ccf5fcf8215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27.userapi.com/impg/lxHKnpYUbhTzdPSFqnhEXJAF34_DZRalIg7AcA/F9B_-FVXph0.jpg?size=640x640&amp;quality=96&amp;sign=89de8e4cb1c9f9d8a503ccf5fcf8215c&amp;type=album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550" cy="220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78F6">
        <w:rPr>
          <w:noProof/>
        </w:rPr>
        <w:t xml:space="preserve"> </w:t>
      </w:r>
      <w:r>
        <w:rPr>
          <w:noProof/>
        </w:rPr>
        <w:drawing>
          <wp:inline distT="0" distB="0" distL="0" distR="0" wp14:anchorId="08D63332" wp14:editId="2A682997">
            <wp:extent cx="3073602" cy="2266950"/>
            <wp:effectExtent l="0" t="0" r="0" b="0"/>
            <wp:docPr id="86" name="Рисунок 86" descr="https://sun9-73.userapi.com/impg/-T7V9PaJsG2NfxBjw-kkwTiv5SWRgOe8KQtweQ/0DK6Q965EKw.jpg?size=1000x811&amp;quality=96&amp;sign=da28cfff44076b0b5a8603f02df9efc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73.userapi.com/impg/-T7V9PaJsG2NfxBjw-kkwTiv5SWRgOe8KQtweQ/0DK6Q965EKw.jpg?size=1000x811&amp;quality=96&amp;sign=da28cfff44076b0b5a8603f02df9efc1&amp;type=album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459" cy="2269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028C5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21B8ED2D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4E6FA87F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2C9FDF1D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0C3F203F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6CC4DA04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56ECB015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512BED5F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1D3E23E4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15B768B4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1.9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Фактуры.</w:t>
      </w:r>
      <w:r>
        <w:rPr>
          <w:sz w:val="28"/>
          <w:szCs w:val="28"/>
        </w:rPr>
        <w:t xml:space="preserve"> Знакомство с материальностью окружающего мира средствами графики. Выполнение упражнений - зарисовок с натуры (мох, ракушки, камушки и др.) и творческих заданий (например, пенек с грибами, морские камушки с водорослями). Использование формата 1/2 А4, черного фломастера, гелиевых ручек.</w:t>
      </w:r>
    </w:p>
    <w:p w14:paraId="383888CC" w14:textId="3E933B55" w:rsidR="006F31F9" w:rsidRDefault="006F31F9" w:rsidP="006F31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t xml:space="preserve"> </w:t>
      </w:r>
      <w:r w:rsidR="0017373E">
        <w:rPr>
          <w:sz w:val="28"/>
          <w:szCs w:val="28"/>
        </w:rPr>
        <w:t>изображение м</w:t>
      </w:r>
      <w:r>
        <w:rPr>
          <w:sz w:val="28"/>
          <w:szCs w:val="28"/>
        </w:rPr>
        <w:t>ха, камней, коры деревьев.</w:t>
      </w:r>
    </w:p>
    <w:p w14:paraId="19F773E8" w14:textId="557C2F2F" w:rsidR="0017373E" w:rsidRDefault="0017373E" w:rsidP="006F31F9">
      <w:pPr>
        <w:shd w:val="clear" w:color="auto" w:fill="FFFFFF"/>
        <w:spacing w:line="360" w:lineRule="auto"/>
        <w:jc w:val="both"/>
        <w:rPr>
          <w:noProof/>
        </w:rPr>
      </w:pPr>
      <w:r>
        <w:rPr>
          <w:noProof/>
          <w:sz w:val="28"/>
          <w:szCs w:val="28"/>
        </w:rPr>
        <w:drawing>
          <wp:inline distT="0" distB="0" distL="0" distR="0" wp14:anchorId="741C593B" wp14:editId="202E4949">
            <wp:extent cx="3067050" cy="2676525"/>
            <wp:effectExtent l="0" t="0" r="0" b="9525"/>
            <wp:docPr id="88" name="Рисунок 88" descr="C:\Users\Администратор\Downloads\1680202340_pictures-pibig-info-p-mollyuski-dlya-srisovki-krasivo-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истратор\Downloads\1680202340_pictures-pibig-info-p-mollyuski-dlya-srisovki-krasivo-40.jpg"/>
                    <pic:cNvPicPr>
                      <a:picLocks noChangeAspect="1" noChangeArrowheads="1"/>
                    </pic:cNvPicPr>
                  </pic:nvPicPr>
                  <pic:blipFill>
                    <a:blip r:embed="rId4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373E">
        <w:rPr>
          <w:noProof/>
        </w:rPr>
        <w:t xml:space="preserve"> </w:t>
      </w:r>
      <w:r>
        <w:rPr>
          <w:noProof/>
        </w:rPr>
        <w:drawing>
          <wp:inline distT="0" distB="0" distL="0" distR="0" wp14:anchorId="62D46D89" wp14:editId="12C140EE">
            <wp:extent cx="2798333" cy="2200275"/>
            <wp:effectExtent l="0" t="0" r="2540" b="0"/>
            <wp:docPr id="92" name="Рисунок 92" descr="C:\Users\Администратор\Downloads\1669663875_16-indasil-club-p-pen-risunok-karandashom-vkontakte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истратор\Downloads\1669663875_16-indasil-club-p-pen-risunok-karandashom-vkontakte-16.jpg"/>
                    <pic:cNvPicPr>
                      <a:picLocks noChangeAspect="1" noChangeArrowheads="1"/>
                    </pic:cNvPicPr>
                  </pic:nvPicPr>
                  <pic:blipFill>
                    <a:blip r:embed="rId4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483" cy="220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4AF3F" w14:textId="52896619" w:rsidR="0017373E" w:rsidRPr="003B1DD9" w:rsidRDefault="006061F6" w:rsidP="006061F6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5BD3650" wp14:editId="5B9DDED2">
            <wp:extent cx="2886074" cy="3429000"/>
            <wp:effectExtent l="0" t="0" r="0" b="0"/>
            <wp:docPr id="94" name="Рисунок 94" descr="C:\Users\Администратор\Downloads\набор-для-декоративных-камней-грибов-очерченных-окраски-страницы-252433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истратор\Downloads\набор-для-декоративных-камней-грибов-очерченных-окраски-страницы-252433965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310" cy="3430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9C24CD" wp14:editId="079DA0A1">
            <wp:extent cx="2571750" cy="3819525"/>
            <wp:effectExtent l="0" t="0" r="0" b="9525"/>
            <wp:docPr id="96" name="Рисунок 96" descr="http://stabilo4kids.ru/raskraski/pdf/1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tabilo4kids.ru/raskraski/pdf/1198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39527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62ADE344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43F48956" w14:textId="77777777" w:rsidR="001D41B4" w:rsidRDefault="001D41B4" w:rsidP="006F31F9">
      <w:pPr>
        <w:spacing w:line="360" w:lineRule="auto"/>
        <w:jc w:val="both"/>
        <w:rPr>
          <w:b/>
          <w:sz w:val="28"/>
          <w:szCs w:val="28"/>
        </w:rPr>
      </w:pPr>
    </w:p>
    <w:p w14:paraId="6BE4D7EB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1.10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Техника работы пастелью. </w:t>
      </w:r>
      <w:r>
        <w:rPr>
          <w:sz w:val="28"/>
          <w:szCs w:val="28"/>
        </w:rPr>
        <w:t xml:space="preserve">Использование различных фактур (кожа, мех, перья, чешуя). 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Выполнение зарисовок с натуры (мех, перья, кожа, чешуя и др.) и творческих заданий (например, животные севера или юга, мама и дитя). Использование формата А4, пастели.</w:t>
      </w:r>
    </w:p>
    <w:p w14:paraId="453C3C18" w14:textId="77777777" w:rsidR="006F31F9" w:rsidRDefault="006F31F9" w:rsidP="006F31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выполнение рисунка домашнего животного в технике «пастель».</w:t>
      </w:r>
    </w:p>
    <w:p w14:paraId="035A6DB1" w14:textId="710062CB" w:rsidR="00BC319D" w:rsidRDefault="00BC319D" w:rsidP="006F31F9">
      <w:pPr>
        <w:shd w:val="clear" w:color="auto" w:fill="FFFFFF"/>
        <w:spacing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299C4FE3" wp14:editId="7128DBDF">
            <wp:extent cx="2901676" cy="1771650"/>
            <wp:effectExtent l="0" t="0" r="0" b="0"/>
            <wp:docPr id="98" name="Рисунок 98" descr="post-34727-1352815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ost-34727-1352815389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368" cy="177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319D">
        <w:rPr>
          <w:noProof/>
        </w:rPr>
        <w:t xml:space="preserve"> </w:t>
      </w:r>
      <w:r>
        <w:rPr>
          <w:noProof/>
        </w:rPr>
        <w:drawing>
          <wp:inline distT="0" distB="0" distL="0" distR="0" wp14:anchorId="761E2421" wp14:editId="5FFE7199">
            <wp:extent cx="2960597" cy="1771650"/>
            <wp:effectExtent l="0" t="0" r="0" b="0"/>
            <wp:docPr id="99" name="Рисунок 99" descr="mek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ekh.jpg"/>
                    <pic:cNvPicPr>
                      <a:picLocks noChangeAspect="1" noChangeArrowheads="1"/>
                    </pic:cNvPicPr>
                  </pic:nvPicPr>
                  <pic:blipFill>
                    <a:blip r:embed="rId4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702" cy="177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8D46C" w14:textId="4352C299" w:rsidR="00BC319D" w:rsidRDefault="00BC319D" w:rsidP="006F31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6F4FD28F" wp14:editId="3C111C13">
            <wp:extent cx="2905125" cy="2400300"/>
            <wp:effectExtent l="0" t="0" r="9525" b="0"/>
            <wp:docPr id="100" name="Рисунок 100" descr="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er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368" cy="2401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319D">
        <w:rPr>
          <w:noProof/>
        </w:rPr>
        <w:t xml:space="preserve"> </w:t>
      </w:r>
      <w:r w:rsidR="00B22F00">
        <w:rPr>
          <w:noProof/>
        </w:rPr>
        <w:drawing>
          <wp:inline distT="0" distB="0" distL="0" distR="0" wp14:anchorId="2B754C0B" wp14:editId="4983D0BB">
            <wp:extent cx="2930525" cy="2390775"/>
            <wp:effectExtent l="0" t="0" r="3175" b="9525"/>
            <wp:docPr id="102" name="Рисунок 102" descr="C:\Users\Администратор\Downloads\5646008704015.560c1ef131d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истратор\Downloads\5646008704015.560c1ef131d43.jpg"/>
                    <pic:cNvPicPr>
                      <a:picLocks noChangeAspect="1" noChangeArrowheads="1"/>
                    </pic:cNvPicPr>
                  </pic:nvPicPr>
                  <pic:blipFill>
                    <a:blip r:embed="rId4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349" cy="239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A49F3" w14:textId="77777777" w:rsidR="006F31F9" w:rsidRDefault="006F31F9" w:rsidP="006F31F9">
      <w:pPr>
        <w:shd w:val="clear" w:color="auto" w:fill="FFFFFF"/>
        <w:jc w:val="both"/>
        <w:rPr>
          <w:b/>
          <w:sz w:val="28"/>
          <w:szCs w:val="28"/>
        </w:rPr>
      </w:pPr>
    </w:p>
    <w:p w14:paraId="119677A4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54787CF5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2D5EAD8E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2434DF4E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1B676817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6910E909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48C8DE54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5D06111C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4CCB3BC8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2BC154FA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32E5D52F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36304829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754D2FCC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2D2F9C52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168CCF55" w14:textId="77777777" w:rsidR="00EF6E9B" w:rsidRDefault="00EF6E9B" w:rsidP="006F31F9">
      <w:pPr>
        <w:jc w:val="center"/>
        <w:rPr>
          <w:b/>
          <w:sz w:val="28"/>
          <w:szCs w:val="28"/>
        </w:rPr>
      </w:pPr>
    </w:p>
    <w:p w14:paraId="7B53B1F6" w14:textId="77777777" w:rsidR="006F31F9" w:rsidRDefault="006F31F9" w:rsidP="006F31F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2. Раздел «ЦВЕТОВЕДЕНИЕ»</w:t>
      </w:r>
    </w:p>
    <w:p w14:paraId="54DF1D88" w14:textId="77777777" w:rsidR="006F31F9" w:rsidRDefault="006F31F9" w:rsidP="006F31F9">
      <w:pPr>
        <w:jc w:val="both"/>
        <w:rPr>
          <w:b/>
          <w:sz w:val="28"/>
          <w:szCs w:val="28"/>
        </w:rPr>
      </w:pPr>
    </w:p>
    <w:p w14:paraId="0E7CCB4B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b/>
          <w:sz w:val="28"/>
          <w:szCs w:val="28"/>
        </w:rPr>
        <w:t>2.1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Вводное творческое задание «Чем и как рисует художник».</w:t>
      </w:r>
      <w:r>
        <w:rPr>
          <w:sz w:val="28"/>
          <w:szCs w:val="28"/>
        </w:rPr>
        <w:t xml:space="preserve"> Виды и жанры изобразительного искусства. Знакомство с материалами и рабочими инструментами, их свойствами и правильным использованием. Выполнение упражнений на проведение разных штрихов, линий, мазков, заливок. Использование формата ½ А4, карандаша, акварели, гелиевых ручек. 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закрепление пройденного материала.</w:t>
      </w:r>
    </w:p>
    <w:p w14:paraId="648FAA66" w14:textId="4CAFD57D" w:rsidR="006F31F9" w:rsidRDefault="00685F3B" w:rsidP="006F31F9">
      <w:pPr>
        <w:shd w:val="clear" w:color="auto" w:fill="FFFFFF"/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b/>
          <w:noProof/>
          <w:sz w:val="28"/>
          <w:szCs w:val="28"/>
        </w:rPr>
        <w:drawing>
          <wp:inline distT="0" distB="0" distL="0" distR="0" wp14:anchorId="472F7790" wp14:editId="08EEA01C">
            <wp:extent cx="5629275" cy="3190875"/>
            <wp:effectExtent l="0" t="0" r="9525" b="9525"/>
            <wp:docPr id="103" name="Рисунок 103" descr="C:\Users\Администратор\Downloads\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истратор\Downloads\img8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700" cy="31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5F3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 wp14:anchorId="6B1C4FFB" wp14:editId="4293E9E0">
            <wp:extent cx="3015655" cy="1962150"/>
            <wp:effectExtent l="0" t="0" r="0" b="0"/>
            <wp:docPr id="104" name="Рисунок 104" descr="C:\Users\Администратор\Downloads\img11_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истратор\Downloads\img11_(1).jpg"/>
                    <pic:cNvPicPr>
                      <a:picLocks noChangeAspect="1" noChangeArrowheads="1"/>
                    </pic:cNvPicPr>
                  </pic:nvPicPr>
                  <pic:blipFill>
                    <a:blip r:embed="rId5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717" cy="1965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003C7" w14:textId="2F2A7462" w:rsidR="0048403B" w:rsidRPr="0048403B" w:rsidRDefault="0048403B" w:rsidP="0048403B">
      <w:pPr>
        <w:shd w:val="clear" w:color="auto" w:fill="FFFFFF"/>
        <w:spacing w:line="360" w:lineRule="auto"/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ABF9637" wp14:editId="43A0083B">
            <wp:extent cx="3219450" cy="2076450"/>
            <wp:effectExtent l="0" t="0" r="0" b="0"/>
            <wp:docPr id="105" name="Рисунок 105" descr="https://sun9-41.userapi.com/impg/MZtYXO6l20kFxHiijzCa9vcIG7u3Fbcps_eKWg/P6o1nCszusA.jpg?size=1280x916&amp;quality=95&amp;sign=a3dfed5bbc444a77e496591321a1f6f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41.userapi.com/impg/MZtYXO6l20kFxHiijzCa9vcIG7u3Fbcps_eKWg/P6o1nCszusA.jpg?size=1280x916&amp;quality=95&amp;sign=a3dfed5bbc444a77e496591321a1f6fb&amp;type=album"/>
                    <pic:cNvPicPr>
                      <a:picLocks noChangeAspect="1" noChangeArrowheads="1"/>
                    </pic:cNvPicPr>
                  </pic:nvPicPr>
                  <pic:blipFill>
                    <a:blip r:embed="rId5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829" cy="2077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9070F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b/>
          <w:sz w:val="28"/>
          <w:szCs w:val="28"/>
        </w:rPr>
        <w:t>2.2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Цветовой спектр. Основные и составные цвета.</w:t>
      </w:r>
      <w:r>
        <w:rPr>
          <w:sz w:val="28"/>
          <w:szCs w:val="28"/>
        </w:rPr>
        <w:t xml:space="preserve"> Знакомство с понятием "цветовой круг", последовательностью</w:t>
      </w:r>
      <w:r>
        <w:rPr>
          <w:color w:val="FF0000"/>
          <w:sz w:val="28"/>
          <w:szCs w:val="28"/>
        </w:rPr>
        <w:t xml:space="preserve"> </w:t>
      </w:r>
      <w:r>
        <w:rPr>
          <w:sz w:val="28"/>
          <w:szCs w:val="28"/>
        </w:rPr>
        <w:t>спектрального расположения цветов. Знакомство с основными и составными цветами.</w:t>
      </w:r>
    </w:p>
    <w:p w14:paraId="01E0BBE5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эскизов</w:t>
      </w:r>
      <w:r>
        <w:rPr>
          <w:b/>
          <w:sz w:val="28"/>
          <w:szCs w:val="28"/>
        </w:rPr>
        <w:t xml:space="preserve"> (</w:t>
      </w:r>
      <w:r>
        <w:rPr>
          <w:sz w:val="28"/>
          <w:szCs w:val="28"/>
        </w:rPr>
        <w:t>например, зонтик, парашют, радуга, радужные игрушки). Использование акварели, формата А4.</w:t>
      </w:r>
    </w:p>
    <w:p w14:paraId="628F58FB" w14:textId="77777777" w:rsidR="00E77078" w:rsidRPr="003B1DD9" w:rsidRDefault="00E77078" w:rsidP="00E77078">
      <w:pPr>
        <w:spacing w:line="360" w:lineRule="auto"/>
        <w:ind w:left="-108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закрепление материала, изображение радуги.</w:t>
      </w:r>
    </w:p>
    <w:p w14:paraId="487BF20A" w14:textId="1730C21D" w:rsidR="0048403B" w:rsidRDefault="00D32212" w:rsidP="00D32212">
      <w:pPr>
        <w:spacing w:line="360" w:lineRule="auto"/>
        <w:ind w:left="-108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sz w:val="28"/>
          <w:szCs w:val="28"/>
        </w:rPr>
        <w:drawing>
          <wp:inline distT="0" distB="0" distL="0" distR="0" wp14:anchorId="3C6A9561" wp14:editId="17065840">
            <wp:extent cx="2876550" cy="2200275"/>
            <wp:effectExtent l="0" t="0" r="0" b="9525"/>
            <wp:docPr id="109" name="Рисунок 109" descr="C:\Users\Администратор\Downloads\1673481326_gas-kvas-com-p-shar-vozdushnii-risunok-detskii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истратор\Downloads\1673481326_gas-kvas-com-p-shar-vozdushnii-risunok-detskii-52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783" cy="220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03B">
        <w:rPr>
          <w:noProof/>
          <w:sz w:val="28"/>
          <w:szCs w:val="28"/>
        </w:rPr>
        <w:drawing>
          <wp:inline distT="0" distB="0" distL="0" distR="0" wp14:anchorId="05604DDC" wp14:editId="0284273D">
            <wp:extent cx="2266949" cy="2343150"/>
            <wp:effectExtent l="0" t="0" r="635" b="0"/>
            <wp:docPr id="106" name="Рисунок 106" descr="C:\Users\Администратор\Downloads\5c73e355b00348442312cfd144a52502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истратор\Downloads\5c73e355b00348442312cfd144a52502_XL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134" cy="2345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03B">
        <w:rPr>
          <w:noProof/>
          <w:sz w:val="28"/>
          <w:szCs w:val="28"/>
        </w:rPr>
        <w:drawing>
          <wp:inline distT="0" distB="0" distL="0" distR="0" wp14:anchorId="568B3020" wp14:editId="704160F0">
            <wp:extent cx="4276725" cy="2857500"/>
            <wp:effectExtent l="0" t="0" r="9525" b="0"/>
            <wp:docPr id="108" name="Рисунок 108" descr="C:\Users\Администратор\Downloads\1676810513_gas-kvas-com-p-risunki-na-temu-raduga-mira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истратор\Downloads\1676810513_gas-kvas-com-p-risunki-na-temu-raduga-mira-42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847" cy="2860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FAE60" w14:textId="54AF1CED" w:rsidR="00D32212" w:rsidRPr="00C047E1" w:rsidRDefault="00555E24" w:rsidP="00C047E1">
      <w:pPr>
        <w:spacing w:line="360" w:lineRule="auto"/>
        <w:ind w:left="-1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A8C4A0A" wp14:editId="20E4D681">
            <wp:extent cx="3924300" cy="2428875"/>
            <wp:effectExtent l="0" t="0" r="0" b="9525"/>
            <wp:docPr id="111" name="Рисунок 111" descr="C:\Users\Администратор\Downloads\1673596029_gas-kvas-com-p-mk-risunok-detskii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истратор\Downloads\1673596029_gas-kvas-com-p-mk-risunok-detskii-34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03847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b/>
          <w:sz w:val="28"/>
          <w:szCs w:val="28"/>
        </w:rPr>
        <w:t>2.3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Цветовые растяжки.</w:t>
      </w:r>
      <w:r>
        <w:rPr>
          <w:sz w:val="28"/>
          <w:szCs w:val="28"/>
        </w:rPr>
        <w:t xml:space="preserve"> Изучение возможностей цвета, его преобразование (</w:t>
      </w:r>
      <w:proofErr w:type="spellStart"/>
      <w:r>
        <w:rPr>
          <w:sz w:val="28"/>
          <w:szCs w:val="28"/>
        </w:rPr>
        <w:t>высветление</w:t>
      </w:r>
      <w:proofErr w:type="spellEnd"/>
      <w:r>
        <w:rPr>
          <w:sz w:val="28"/>
          <w:szCs w:val="28"/>
        </w:rPr>
        <w:t>, затемнение). Выполнение этюдов (например, «Бусы», «</w:t>
      </w:r>
      <w:proofErr w:type="spellStart"/>
      <w:r>
        <w:rPr>
          <w:sz w:val="28"/>
          <w:szCs w:val="28"/>
        </w:rPr>
        <w:t>Лошарик</w:t>
      </w:r>
      <w:proofErr w:type="spellEnd"/>
      <w:r>
        <w:rPr>
          <w:sz w:val="28"/>
          <w:szCs w:val="28"/>
        </w:rPr>
        <w:t>», «Гусеница»). Использование акварели, формата А4.</w:t>
      </w:r>
    </w:p>
    <w:p w14:paraId="2C5BDBB4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выполнение тоновых растяжек.</w:t>
      </w:r>
    </w:p>
    <w:p w14:paraId="315C23F6" w14:textId="77777777" w:rsidR="00C047E1" w:rsidRDefault="00C047E1" w:rsidP="006F31F9">
      <w:pPr>
        <w:spacing w:line="360" w:lineRule="auto"/>
        <w:ind w:left="-108"/>
        <w:jc w:val="both"/>
        <w:rPr>
          <w:sz w:val="28"/>
          <w:szCs w:val="28"/>
        </w:rPr>
      </w:pPr>
    </w:p>
    <w:p w14:paraId="5C64EAF3" w14:textId="7BE1E757" w:rsidR="000202DB" w:rsidRDefault="000202DB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</w:rPr>
        <w:drawing>
          <wp:inline distT="0" distB="0" distL="0" distR="0" wp14:anchorId="60C02936" wp14:editId="74AFC3C6">
            <wp:extent cx="2876550" cy="2105025"/>
            <wp:effectExtent l="0" t="0" r="0" b="9525"/>
            <wp:docPr id="112" name="Рисунок 112" descr="https://konspekta.net/lektsianew/baza10/104012301333.files/image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onspekta.net/lektsianew/baza10/104012301333.files/image067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1411" w:rsidRPr="00FC1411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FC1411">
        <w:rPr>
          <w:noProof/>
          <w:sz w:val="28"/>
          <w:szCs w:val="28"/>
        </w:rPr>
        <w:drawing>
          <wp:inline distT="0" distB="0" distL="0" distR="0" wp14:anchorId="4F25F18A" wp14:editId="2C0BECCB">
            <wp:extent cx="3037810" cy="2114550"/>
            <wp:effectExtent l="0" t="0" r="0" b="0"/>
            <wp:docPr id="113" name="Рисунок 113" descr="C:\Users\Администратор\Downloads\IMG_2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дминистратор\Downloads\IMG_2792.jpg"/>
                    <pic:cNvPicPr>
                      <a:picLocks noChangeAspect="1" noChangeArrowheads="1"/>
                    </pic:cNvPicPr>
                  </pic:nvPicPr>
                  <pic:blipFill>
                    <a:blip r:embed="rId5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451" cy="2115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C545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D9D058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BEA813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E6BB4AD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4FF5CA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392BD7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F7CA5E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BF45C11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87CBBE9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441BB47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8BA604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10C09D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5E3321D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806394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1D15D13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7EC5F6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2156A9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AA6A063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563A9A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B70C55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04F414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B87C36A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260A10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00F975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12DA4B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F15F972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90F5DE2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D918E4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40C183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F0957A2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473CC67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9754A21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3A9D577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56F0B4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0105C7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EB8FC02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9A88EF9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281E17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BB23411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E845AB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699674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61C53E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7CCA75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13C218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ADDF92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0AB215C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02B8D02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1CD3D4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9B38A9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7D83F2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DFCCBBD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620C71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2825E0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E5DED83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46D928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A9C34DD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5A4F5F9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47D3CA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38DB647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E969E2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33F232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833695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75D7CA9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8842681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0C5E4CD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2E76051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166E71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3BBDA6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8B7AAF2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925B87D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723848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8A0F9B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298381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4ADCCEA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A9AE3B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31E6128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F822387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E99F6B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39BA4E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510F4A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68664E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CD9378D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434E2F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BF3967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AE01551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19EA65C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E60DA69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4A7B07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02948D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ADBBC1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ACAA3D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AFCCDB8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F6CD86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DB77323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1C8DFB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23ADC0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716BD2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E6329C7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D46A25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9CFB95A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1069D4C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5CD19C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863488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3E23D5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957BAF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5ADAFA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338DD3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78BFD6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085DBA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A491B3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1A6F77C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D712159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81909E2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39CDF92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439ADEC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3D1EDF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7A2A4D3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599FDC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FAAA8CC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11A4F3C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95E8253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9BA4F3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B7ED3F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B97824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E6DB0D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124FF4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362B10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C2DDF5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6DCD973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18F055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6CDB2E7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C5513E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6E91913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773C26C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EF67EE1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16E48D0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EEC53E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B5C17B1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705B96A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1A708BA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0068CA7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64ECEA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85A399A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860A27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E464B3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9C01A47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9BCF07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0618A1A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8FBD9D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0E1EBF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627610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FC1A5F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30850C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10F41D9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15E0916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F8F5002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7FD2D5A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6C19A41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C47912C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0990B7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A5AB7B1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545CFB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23FD969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68450E9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D20C43A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D14A6C8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C4F2BF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456460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CC91CDC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A65051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081A6D8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8EA4B4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F563C49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A536D8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D9EEF82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5574D9B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149050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953CA72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E8A4184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9005771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D2778DF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E54CF5E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6A40025" w14:textId="77777777" w:rsidR="00C047E1" w:rsidRDefault="00C047E1" w:rsidP="00FC1411">
      <w:pPr>
        <w:spacing w:line="360" w:lineRule="auto"/>
        <w:ind w:left="-108"/>
        <w:jc w:val="right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CA671B8" w14:textId="77777777" w:rsidR="00C047E1" w:rsidRPr="00C047E1" w:rsidRDefault="00C047E1" w:rsidP="00FC1411">
      <w:pPr>
        <w:spacing w:line="360" w:lineRule="auto"/>
        <w:ind w:left="-108"/>
        <w:jc w:val="right"/>
        <w:rPr>
          <w:sz w:val="28"/>
          <w:szCs w:val="28"/>
        </w:rPr>
      </w:pPr>
    </w:p>
    <w:p w14:paraId="5865775C" w14:textId="77777777" w:rsidR="00C047E1" w:rsidRDefault="00C047E1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47A0E441" w14:textId="77777777" w:rsidR="00C047E1" w:rsidRDefault="00C047E1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2E95020A" w14:textId="226B1C2C" w:rsidR="00C047E1" w:rsidRDefault="00C047E1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5B084F0C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2.4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Теплые и </w:t>
      </w:r>
      <w:proofErr w:type="gramStart"/>
      <w:r>
        <w:rPr>
          <w:b/>
          <w:sz w:val="28"/>
          <w:szCs w:val="28"/>
        </w:rPr>
        <w:t>холодные  цвета</w:t>
      </w:r>
      <w:proofErr w:type="gramEnd"/>
      <w:r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Знакомство с понятием «теплые и холодные» цвета. Выполнение этюдов (например, «Северное сияние», «Холодные и теплые сладости», «Веселые </w:t>
      </w:r>
      <w:proofErr w:type="spellStart"/>
      <w:r>
        <w:rPr>
          <w:sz w:val="28"/>
          <w:szCs w:val="28"/>
        </w:rPr>
        <w:t>осьминожки</w:t>
      </w:r>
      <w:proofErr w:type="spellEnd"/>
      <w:r>
        <w:rPr>
          <w:sz w:val="28"/>
          <w:szCs w:val="28"/>
        </w:rPr>
        <w:t>»). Использование акварели, формата ½ А4.</w:t>
      </w:r>
    </w:p>
    <w:p w14:paraId="68CD6436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изображение пера волшебной птицы.</w:t>
      </w:r>
    </w:p>
    <w:p w14:paraId="0E0DF532" w14:textId="06366F5C" w:rsidR="00FC1411" w:rsidRDefault="00FC1411" w:rsidP="006F31F9">
      <w:pPr>
        <w:spacing w:line="360" w:lineRule="auto"/>
        <w:ind w:left="-108"/>
        <w:jc w:val="both"/>
        <w:rPr>
          <w:noProof/>
        </w:rPr>
      </w:pPr>
      <w:r>
        <w:rPr>
          <w:noProof/>
          <w:sz w:val="28"/>
          <w:szCs w:val="28"/>
        </w:rPr>
        <w:drawing>
          <wp:inline distT="0" distB="0" distL="0" distR="0" wp14:anchorId="1827B63A" wp14:editId="6368526C">
            <wp:extent cx="2809875" cy="2152650"/>
            <wp:effectExtent l="0" t="0" r="9525" b="0"/>
            <wp:docPr id="114" name="Рисунок 114" descr="C:\Users\Администратор\Downloads\9YdAh2IOZ3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Администратор\Downloads\9YdAh2IOZ3U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583" cy="2154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1411">
        <w:rPr>
          <w:noProof/>
        </w:rPr>
        <w:t xml:space="preserve"> </w:t>
      </w:r>
      <w:r>
        <w:rPr>
          <w:noProof/>
        </w:rPr>
        <w:drawing>
          <wp:inline distT="0" distB="0" distL="0" distR="0" wp14:anchorId="66189440" wp14:editId="60E3A746">
            <wp:extent cx="2933700" cy="2152649"/>
            <wp:effectExtent l="0" t="0" r="0" b="635"/>
            <wp:docPr id="115" name="Рисунок 115" descr="https://sun9-24.userapi.com/impg/t1vaFfcq8soGMGbsGHsjrIfER8gI00kSWNdtMg/lYSa_r70NNY.jpg?size=846x1080&amp;quality=96&amp;sign=63fce2d69329bf4cc86b9cdf13789a9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24.userapi.com/impg/t1vaFfcq8soGMGbsGHsjrIfER8gI00kSWNdtMg/lYSa_r70NNY.jpg?size=846x1080&amp;quality=96&amp;sign=63fce2d69329bf4cc86b9cdf13789a96&amp;type=album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56" cy="2153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51800" w14:textId="7B26760C" w:rsidR="00FC1411" w:rsidRDefault="00FC1411" w:rsidP="00311DE3">
      <w:pPr>
        <w:spacing w:line="360" w:lineRule="auto"/>
        <w:ind w:left="-108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F6331E6" wp14:editId="5186E0F8">
            <wp:extent cx="2828925" cy="2200275"/>
            <wp:effectExtent l="0" t="0" r="9525" b="9525"/>
            <wp:docPr id="116" name="Рисунок 116" descr="https://sun9-71.userapi.com/impg/K5kEbhTXbANmc_JVcVi8ZKZNdyvIFODjTVUlvA/zecnc4kAbCQ.jpg?size=1280x854&amp;quality=96&amp;sign=80dc5855e2eee9b74a1b8924148b056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71.userapi.com/impg/K5kEbhTXbANmc_JVcVi8ZKZNdyvIFODjTVUlvA/zecnc4kAbCQ.jpg?size=1280x854&amp;quality=96&amp;sign=80dc5855e2eee9b74a1b8924148b056e&amp;type=album"/>
                    <pic:cNvPicPr>
                      <a:picLocks noChangeAspect="1" noChangeArrowheads="1"/>
                    </pic:cNvPicPr>
                  </pic:nvPicPr>
                  <pic:blipFill>
                    <a:blip r:embed="rId6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36" cy="2201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1DE3">
        <w:rPr>
          <w:noProof/>
          <w:sz w:val="28"/>
          <w:szCs w:val="28"/>
        </w:rPr>
        <w:drawing>
          <wp:inline distT="0" distB="0" distL="0" distR="0" wp14:anchorId="0516467F" wp14:editId="1D7E4BBC">
            <wp:extent cx="2371725" cy="1876425"/>
            <wp:effectExtent l="0" t="0" r="9525" b="9525"/>
            <wp:docPr id="117" name="Рисунок 117" descr="C:\Users\Администратор\Downloads\tasty-ice-cream-watercolor-style-aquarelle-sweet-dessert-illustration-set-isolated-desserts-background-element-watercolour-156917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дминистратор\Downloads\tasty-ice-cream-watercolor-style-aquarelle-sweet-dessert-illustration-set-isolated-desserts-background-element-watercolour-156917705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741" cy="1877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BB07C" w14:textId="21477A20" w:rsidR="00311DE3" w:rsidRPr="003B1DD9" w:rsidRDefault="00311DE3" w:rsidP="00C047E1">
      <w:pPr>
        <w:spacing w:line="360" w:lineRule="auto"/>
        <w:ind w:left="-1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D3594D2" wp14:editId="11DF1E22">
            <wp:extent cx="3714750" cy="2686050"/>
            <wp:effectExtent l="0" t="0" r="0" b="0"/>
            <wp:docPr id="118" name="Рисунок 118" descr="C:\Users\Администратор\Downloads\07ab9bf01375c08e17e2c4fa4c473c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дминистратор\Downloads\07ab9bf01375c08e17e2c4fa4c473ced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15064E46" wp14:editId="246D99A1">
            <wp:extent cx="1743075" cy="2343150"/>
            <wp:effectExtent l="0" t="0" r="9525" b="0"/>
            <wp:docPr id="119" name="Рисунок 119" descr="C:\Users\Администратор\Downloads\31115_978fd30ba54fbf455e720d51c2fa7fdf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истратор\Downloads\31115_978fd30ba54fbf455e720d51c2fa7fdf.jpg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C089C" w14:textId="77777777" w:rsidR="00C047E1" w:rsidRDefault="00C047E1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22630D62" w14:textId="77777777" w:rsidR="00C047E1" w:rsidRDefault="00C047E1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2A8A5831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2.5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Техника работы акварелью «вливание цвета в цвет».</w:t>
      </w:r>
      <w:r>
        <w:rPr>
          <w:sz w:val="28"/>
          <w:szCs w:val="28"/>
        </w:rPr>
        <w:t xml:space="preserve"> Развитие и совершенствование навыков работы акварелью. Выполнение этюдов (например, река, ручеёк, водопад (композицию можно дополнять корабликами, выполненными из бумаги, способом «оригами»). Использование акварели, формата ½ А4, </w:t>
      </w:r>
    </w:p>
    <w:p w14:paraId="18660AD9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закрепление материала, выполнение акварельных заливок.</w:t>
      </w:r>
    </w:p>
    <w:p w14:paraId="25612F58" w14:textId="7B948AC4" w:rsidR="00F249F9" w:rsidRDefault="00F249F9" w:rsidP="006F31F9">
      <w:pPr>
        <w:spacing w:line="360" w:lineRule="auto"/>
        <w:ind w:left="-108"/>
        <w:jc w:val="both"/>
        <w:rPr>
          <w:noProof/>
        </w:rPr>
      </w:pPr>
      <w:r>
        <w:rPr>
          <w:noProof/>
          <w:sz w:val="28"/>
          <w:szCs w:val="28"/>
        </w:rPr>
        <w:drawing>
          <wp:inline distT="0" distB="0" distL="0" distR="0" wp14:anchorId="0E6DE168" wp14:editId="60C44CBC">
            <wp:extent cx="2886075" cy="1781175"/>
            <wp:effectExtent l="0" t="0" r="9525" b="9525"/>
            <wp:docPr id="120" name="Рисунок 120" descr="C:\Users\Администратор\Downloads\1669905554_25-indasil-club-p-rucheek-risunok-dlya-detei-instagram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истратор\Downloads\1669905554_25-indasil-club-p-rucheek-risunok-dlya-detei-instagram-27.jpg"/>
                    <pic:cNvPicPr>
                      <a:picLocks noChangeAspect="1" noChangeArrowheads="1"/>
                    </pic:cNvPicPr>
                  </pic:nvPicPr>
                  <pic:blipFill>
                    <a:blip r:embed="rId6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310" cy="1781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9F9">
        <w:rPr>
          <w:noProof/>
        </w:rPr>
        <w:t xml:space="preserve"> </w:t>
      </w:r>
      <w:r>
        <w:rPr>
          <w:noProof/>
        </w:rPr>
        <w:drawing>
          <wp:inline distT="0" distB="0" distL="0" distR="0" wp14:anchorId="3A1E754D" wp14:editId="29635A9F">
            <wp:extent cx="2959407" cy="2019300"/>
            <wp:effectExtent l="0" t="0" r="0" b="0"/>
            <wp:docPr id="121" name="Рисунок 121" descr="https://sun9-56.userapi.com/impg/MP4eenCPf_EIfVRQG5R03H1mG-zqbYptQDYRUQ/y14IhT9W-kU.jpg?size=720x509&amp;quality=96&amp;sign=cf6ad226a76bcf79510daece385dc81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56.userapi.com/impg/MP4eenCPf_EIfVRQG5R03H1mG-zqbYptQDYRUQ/y14IhT9W-kU.jpg?size=720x509&amp;quality=96&amp;sign=cf6ad226a76bcf79510daece385dc812&amp;type=album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543" cy="2022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849DF" w14:textId="112D8347" w:rsidR="00F249F9" w:rsidRPr="003B1DD9" w:rsidRDefault="00F249F9" w:rsidP="00F249F9">
      <w:pPr>
        <w:spacing w:line="360" w:lineRule="auto"/>
        <w:ind w:left="-1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C3D5890" wp14:editId="1E324A9B">
            <wp:extent cx="3181350" cy="2066925"/>
            <wp:effectExtent l="0" t="0" r="0" b="9525"/>
            <wp:docPr id="122" name="Рисунок 122" descr="C:\Users\Администратор\Downloads\EeiqW3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истратор\Downloads\EeiqW3Z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3978D50D" wp14:editId="420A9448">
            <wp:extent cx="2686050" cy="3162300"/>
            <wp:effectExtent l="0" t="0" r="0" b="0"/>
            <wp:docPr id="123" name="Рисунок 123" descr="C:\Users\Администратор\Downloads\vJOE8GUyJ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министратор\Downloads\vJOE8GUyJiI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CF001" w14:textId="77777777" w:rsidR="00380E3C" w:rsidRDefault="00380E3C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27602E08" w14:textId="77777777" w:rsidR="00380E3C" w:rsidRDefault="00380E3C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2FD2B050" w14:textId="77777777" w:rsidR="00380E3C" w:rsidRDefault="00380E3C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40C2CADF" w14:textId="77777777" w:rsidR="00380E3C" w:rsidRDefault="00380E3C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0BEDB6BD" w14:textId="77777777" w:rsidR="00380E3C" w:rsidRDefault="00380E3C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39882F73" w14:textId="77777777" w:rsidR="00380E3C" w:rsidRDefault="00380E3C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1DBADF68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2.6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Техника работы акварелью «мазками».</w:t>
      </w:r>
      <w:r>
        <w:rPr>
          <w:sz w:val="28"/>
          <w:szCs w:val="28"/>
        </w:rPr>
        <w:t xml:space="preserve"> Дальнейшее развитие и совершенствование навыков работы акварелью. Выполнение этюдов – упражнений пестрых перьев с натуры, выполнение творческой работы (например, «Рыбка», «Курочка-ряба»). Использование акварели, формата А4.</w:t>
      </w:r>
    </w:p>
    <w:p w14:paraId="25195194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знакомство с репродукциями художников, работавших в этой технике (В. Ван-Гог и др.)  </w:t>
      </w:r>
    </w:p>
    <w:p w14:paraId="575B6877" w14:textId="39007DF7" w:rsidR="006F31F9" w:rsidRDefault="007142E0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sz w:val="28"/>
          <w:szCs w:val="28"/>
        </w:rPr>
        <w:drawing>
          <wp:inline distT="0" distB="0" distL="0" distR="0" wp14:anchorId="3FE471F6" wp14:editId="1EDE7783">
            <wp:extent cx="2743200" cy="1952625"/>
            <wp:effectExtent l="0" t="0" r="0" b="9525"/>
            <wp:docPr id="124" name="Рисунок 124" descr="C:\Users\Администратор\Downloads\1677673990_papik-pro-p-krasivie-risunki-kurochek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дминистратор\Downloads\1677673990_papik-pro-p-krasivie-risunki-kurochek-4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42E0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 wp14:anchorId="7D13E576" wp14:editId="2AD96600">
            <wp:extent cx="3186545" cy="2076450"/>
            <wp:effectExtent l="0" t="0" r="0" b="0"/>
            <wp:docPr id="125" name="Рисунок 125" descr="C:\Users\Администратор\Downloads\1636124218_68-flomaster-club-p-kuritsa-tsvetnimi-karandashami-krasivie-ri-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дминистратор\Downloads\1636124218_68-flomaster-club-p-kuritsa-tsvetnimi-karandashami-krasivie-ri-79.jpg"/>
                    <pic:cNvPicPr>
                      <a:picLocks noChangeAspect="1" noChangeArrowheads="1"/>
                    </pic:cNvPicPr>
                  </pic:nvPicPr>
                  <pic:blipFill>
                    <a:blip r:embed="rId6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237" cy="2078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857E4" w14:textId="77777777" w:rsidR="001D3472" w:rsidRDefault="001D3472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E90A882" w14:textId="77777777" w:rsidR="001D3472" w:rsidRDefault="001D3472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E9D6588" w14:textId="77777777" w:rsidR="001D3472" w:rsidRDefault="001D3472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74CF83C" w14:textId="77777777" w:rsidR="001D3472" w:rsidRDefault="001D3472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EDBE9DE" w14:textId="77777777" w:rsidR="001D3472" w:rsidRDefault="001D3472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5A7BBD8" w14:textId="77777777" w:rsidR="001D3472" w:rsidRDefault="001D3472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EDE3146" w14:textId="77777777" w:rsidR="001D3472" w:rsidRDefault="001D3472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D15222B" w14:textId="77777777" w:rsidR="001D3472" w:rsidRPr="001D3472" w:rsidRDefault="001D3472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93FCFDB" w14:textId="55A4C96D" w:rsidR="007142E0" w:rsidRPr="007142E0" w:rsidRDefault="007142E0" w:rsidP="007142E0">
      <w:pPr>
        <w:spacing w:line="360" w:lineRule="auto"/>
        <w:ind w:left="-108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5B4D3E6" wp14:editId="5F0E7F59">
            <wp:extent cx="2390775" cy="2724150"/>
            <wp:effectExtent l="0" t="0" r="9525" b="0"/>
            <wp:docPr id="126" name="Рисунок 126" descr="C:\Users\Администратор\Downloads\h79Vd9OAAd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дминистратор\Downloads\h79Vd9OAAdU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5B9C27F2" wp14:editId="466A609E">
            <wp:extent cx="2162175" cy="2209800"/>
            <wp:effectExtent l="0" t="0" r="9525" b="0"/>
            <wp:docPr id="127" name="Рисунок 127" descr="C:\Users\Администратор\Downloads\hgqMCi487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Администратор\Downloads\hgqMCi487Ns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8D61F" w14:textId="77777777" w:rsidR="001D3472" w:rsidRDefault="001D3472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419B2C51" w14:textId="77777777" w:rsidR="001D3472" w:rsidRDefault="001D3472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78FFFD15" w14:textId="77777777" w:rsidR="001D3472" w:rsidRDefault="001D3472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0F9D10C8" w14:textId="77777777" w:rsidR="001D3472" w:rsidRDefault="001D3472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17998FC4" w14:textId="77777777" w:rsidR="001D3472" w:rsidRDefault="001D3472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792D1423" w14:textId="77777777" w:rsidR="001D3472" w:rsidRDefault="001D3472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516A7CEC" w14:textId="77777777" w:rsidR="001D3472" w:rsidRDefault="001D3472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7D474D76" w14:textId="77777777" w:rsidR="001D3472" w:rsidRDefault="001D3472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33739F01" w14:textId="77777777" w:rsidR="001D3472" w:rsidRDefault="001D3472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68C384EE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b/>
          <w:sz w:val="28"/>
          <w:szCs w:val="28"/>
        </w:rPr>
        <w:t>2.7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Техника работы акварелью «по - сырому» на мятой бумаге.</w:t>
      </w:r>
      <w:r>
        <w:rPr>
          <w:sz w:val="28"/>
          <w:szCs w:val="28"/>
        </w:rPr>
        <w:t xml:space="preserve"> Многообразие оттенков серого цвета. Развитие и совершенствование навыков работы акварелью. Выполнение эскизов животных (например, слон, бегемот, носорог, динозавр). Использование формата А4, акварели, мятой бумаги.</w:t>
      </w:r>
    </w:p>
    <w:p w14:paraId="2FCF8749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 закрепление материала, выполнение этюда  с натуры (например, клубки ниток).</w:t>
      </w:r>
    </w:p>
    <w:p w14:paraId="7C63445C" w14:textId="1881DBF9" w:rsidR="009B57B7" w:rsidRDefault="009B57B7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sz w:val="28"/>
          <w:szCs w:val="28"/>
        </w:rPr>
        <w:drawing>
          <wp:inline distT="0" distB="0" distL="0" distR="0" wp14:anchorId="34ED80C9" wp14:editId="2CB96F41">
            <wp:extent cx="3063221" cy="2152650"/>
            <wp:effectExtent l="0" t="0" r="4445" b="0"/>
            <wp:docPr id="128" name="Рисунок 128" descr="C:\Users\Администратор\Downloads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Администратор\Downloads\maxresdefault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63" cy="2156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57B7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 wp14:anchorId="408BD037" wp14:editId="23CBFDD0">
            <wp:extent cx="2806700" cy="2143125"/>
            <wp:effectExtent l="0" t="0" r="0" b="9525"/>
            <wp:docPr id="129" name="Рисунок 129" descr="C:\Users\Администратор\Downloads\9777ef28-daf9-45e9-b9e3-633944b1bd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Администратор\Downloads\9777ef28-daf9-45e9-b9e3-633944b1bd5a.jpg"/>
                    <pic:cNvPicPr>
                      <a:picLocks noChangeAspect="1" noChangeArrowheads="1"/>
                    </pic:cNvPicPr>
                  </pic:nvPicPr>
                  <pic:blipFill>
                    <a:blip r:embed="rId73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404" cy="214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CA45A" w14:textId="77777777" w:rsidR="009B57B7" w:rsidRDefault="009B57B7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99A0104" w14:textId="77777777" w:rsidR="009B57B7" w:rsidRDefault="009B57B7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425B4B7" w14:textId="77777777" w:rsidR="009B57B7" w:rsidRPr="009B57B7" w:rsidRDefault="009B57B7" w:rsidP="006F31F9">
      <w:pPr>
        <w:spacing w:line="360" w:lineRule="auto"/>
        <w:ind w:left="-108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3D4D42D" w14:textId="109FBE77" w:rsidR="009B57B7" w:rsidRPr="009B57B7" w:rsidRDefault="009B57B7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638C4EC" wp14:editId="52E800C6">
            <wp:extent cx="2447925" cy="2962275"/>
            <wp:effectExtent l="0" t="0" r="9525" b="9525"/>
            <wp:docPr id="130" name="Рисунок 130" descr="C:\Users\Администратор\Downloads\LxNs-b1Tq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Администратор\Downloads\LxNs-b1TqMg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575" cy="2965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57B7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 wp14:anchorId="77034E37" wp14:editId="0C67EE61">
            <wp:extent cx="3419475" cy="2969046"/>
            <wp:effectExtent l="0" t="0" r="0" b="3175"/>
            <wp:docPr id="131" name="Рисунок 131" descr="C:\Users\Администратор\Downloads\Bl49G--sB2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Администратор\Downloads\Bl49G--sB2k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969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643A7" w14:textId="77777777" w:rsidR="00787643" w:rsidRDefault="00787643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47BE2154" w14:textId="77777777" w:rsidR="00787643" w:rsidRDefault="00787643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64116E2D" w14:textId="77777777" w:rsidR="00787643" w:rsidRDefault="00787643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0BBCAC50" w14:textId="77777777" w:rsidR="00787643" w:rsidRDefault="00787643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602B251E" w14:textId="77777777" w:rsidR="00787643" w:rsidRDefault="00787643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723BE89B" w14:textId="77777777" w:rsidR="00787643" w:rsidRDefault="00787643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7F57740C" w14:textId="77777777" w:rsidR="00787643" w:rsidRDefault="00787643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590BE65F" w14:textId="77777777" w:rsidR="00787643" w:rsidRDefault="00787643" w:rsidP="006F31F9">
      <w:pPr>
        <w:spacing w:line="360" w:lineRule="auto"/>
        <w:ind w:left="-108"/>
        <w:jc w:val="both"/>
        <w:rPr>
          <w:b/>
          <w:sz w:val="28"/>
          <w:szCs w:val="28"/>
        </w:rPr>
      </w:pPr>
    </w:p>
    <w:p w14:paraId="4785D9C7" w14:textId="77777777" w:rsidR="006F31F9" w:rsidRDefault="006F31F9" w:rsidP="006F31F9">
      <w:pPr>
        <w:spacing w:line="360" w:lineRule="auto"/>
        <w:ind w:left="-108"/>
        <w:jc w:val="both"/>
        <w:rPr>
          <w:sz w:val="28"/>
          <w:szCs w:val="28"/>
        </w:rPr>
      </w:pPr>
      <w:r>
        <w:rPr>
          <w:b/>
          <w:sz w:val="28"/>
          <w:szCs w:val="28"/>
        </w:rPr>
        <w:t>2.8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Техника работы акварелью «сухая кисть».</w:t>
      </w:r>
      <w:r>
        <w:rPr>
          <w:sz w:val="28"/>
          <w:szCs w:val="28"/>
        </w:rPr>
        <w:t xml:space="preserve"> Развитие и совершенствование навыков работы акварелью.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Выполнение этюдов (например, «Ветреный день», «Летний луг», «Птичье гнездо» и т. д). Использование формата А4, акварели). </w:t>
      </w:r>
    </w:p>
    <w:p w14:paraId="75009476" w14:textId="0C10FBB2" w:rsidR="006F31F9" w:rsidRDefault="006F31F9" w:rsidP="00C578B6">
      <w:pPr>
        <w:spacing w:line="360" w:lineRule="auto"/>
        <w:ind w:left="-108"/>
        <w:jc w:val="center"/>
        <w:rPr>
          <w:noProof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закрепление приема.</w:t>
      </w:r>
      <w:r w:rsidR="00C578B6" w:rsidRPr="00C578B6">
        <w:rPr>
          <w:noProof/>
        </w:rPr>
        <w:t xml:space="preserve"> </w:t>
      </w:r>
      <w:r w:rsidR="00C578B6">
        <w:rPr>
          <w:noProof/>
        </w:rPr>
        <w:drawing>
          <wp:inline distT="0" distB="0" distL="0" distR="0" wp14:anchorId="029492BE" wp14:editId="18CE238C">
            <wp:extent cx="2571750" cy="3971925"/>
            <wp:effectExtent l="0" t="0" r="0" b="9525"/>
            <wp:docPr id="110" name="Рисунок 110" descr="https://sun9-22.userapi.com/impg/c855228/v855228735/208a26/H843qRJanBg.jpg?size=570x912&amp;quality=96&amp;sign=9656c80aaf7685a956a6c3925cb564f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22.userapi.com/impg/c855228/v855228735/208a26/H843qRJanBg.jpg?size=570x912&amp;quality=96&amp;sign=9656c80aaf7685a956a6c3925cb564f6&amp;type=album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78B6">
        <w:rPr>
          <w:noProof/>
        </w:rPr>
        <w:drawing>
          <wp:inline distT="0" distB="0" distL="0" distR="0" wp14:anchorId="20AAC88F" wp14:editId="27786662">
            <wp:extent cx="3400425" cy="3619500"/>
            <wp:effectExtent l="0" t="0" r="9525" b="0"/>
            <wp:docPr id="90" name="Рисунок 90" descr="https://sun9-29.userapi.com/impg/c855228/v855228735/208a1d/OaC-v_rn564.jpg?size=720x730&amp;quality=96&amp;sign=ea4d2abd1a07baa66156cd11da7c210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29.userapi.com/impg/c855228/v855228735/208a1d/OaC-v_rn564.jpg?size=720x730&amp;quality=96&amp;sign=ea4d2abd1a07baa66156cd11da7c2100&amp;type=album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881" cy="36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700E8" w14:textId="17C97D11" w:rsidR="00C578B6" w:rsidRPr="003B1DD9" w:rsidRDefault="00C578B6" w:rsidP="00C578B6">
      <w:pPr>
        <w:spacing w:line="360" w:lineRule="auto"/>
        <w:ind w:left="-108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22A90A8" wp14:editId="2DCF7DC4">
            <wp:extent cx="5133975" cy="3248025"/>
            <wp:effectExtent l="0" t="0" r="0" b="9525"/>
            <wp:docPr id="101" name="Рисунок 101" descr="https://sun9-42.userapi.com/impg/c855228/v855228735/208a4e/-lVbcEgL12s.jpg?size=700x539&amp;quality=96&amp;sign=b758021c77a7b4fad6f73c0ac0b6a48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42.userapi.com/impg/c855228/v855228735/208a4e/-lVbcEgL12s.jpg?size=700x539&amp;quality=96&amp;sign=b758021c77a7b4fad6f73c0ac0b6a480&amp;type=album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173" cy="3249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C65A9" w14:textId="77777777" w:rsidR="006F31F9" w:rsidRDefault="006F31F9" w:rsidP="006F31F9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2.9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Техника работы гуашью. Выразительные особенности белой краски и ее оттенков.</w:t>
      </w:r>
      <w:r>
        <w:rPr>
          <w:sz w:val="28"/>
          <w:szCs w:val="28"/>
        </w:rPr>
        <w:t xml:space="preserve"> Знакомство с техникой работы гуашью, учить составлять оттенки белого цвета путем смешивания с различными цветами</w:t>
      </w:r>
      <w:r>
        <w:rPr>
          <w:b/>
          <w:sz w:val="28"/>
          <w:szCs w:val="28"/>
        </w:rPr>
        <w:t>.</w:t>
      </w:r>
    </w:p>
    <w:p w14:paraId="37E4C25C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Выполнение этюдов (например</w:t>
      </w:r>
      <w:r>
        <w:rPr>
          <w:b/>
          <w:sz w:val="28"/>
          <w:szCs w:val="28"/>
        </w:rPr>
        <w:t>,</w:t>
      </w:r>
      <w:r>
        <w:rPr>
          <w:sz w:val="28"/>
          <w:szCs w:val="28"/>
        </w:rPr>
        <w:t xml:space="preserve"> «Белые медведи», «Зайчик зимой», «Белые лебеди», «Голубки»). Использование пастельной бумаги, гуаши, формата А4.</w:t>
      </w:r>
    </w:p>
    <w:p w14:paraId="5E012594" w14:textId="77777777" w:rsidR="006F31F9" w:rsidRDefault="006F31F9" w:rsidP="006F31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 рисунок снеговика на темной пастельной бумаге.</w:t>
      </w:r>
    </w:p>
    <w:p w14:paraId="5A769E5C" w14:textId="4611F703" w:rsidR="0070124A" w:rsidRDefault="0070124A" w:rsidP="00B17149">
      <w:pPr>
        <w:shd w:val="clear" w:color="auto" w:fill="FFFFFF"/>
        <w:spacing w:line="360" w:lineRule="auto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sz w:val="28"/>
          <w:szCs w:val="28"/>
        </w:rPr>
        <w:drawing>
          <wp:inline distT="0" distB="0" distL="0" distR="0" wp14:anchorId="6254FA4C" wp14:editId="6D861B8D">
            <wp:extent cx="2971800" cy="2000250"/>
            <wp:effectExtent l="0" t="0" r="0" b="0"/>
            <wp:docPr id="6" name="Рисунок 6" descr="C:\Users\Администратор\Downloads\1494763941591849a5aec797.17786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ownloads\1494763941591849a5aec797.17786914.jpg"/>
                    <pic:cNvPicPr>
                      <a:picLocks noChangeAspect="1" noChangeArrowheads="1"/>
                    </pic:cNvPicPr>
                  </pic:nvPicPr>
                  <pic:blipFill>
                    <a:blip r:embed="rId7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43" cy="200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2C5294AC" wp14:editId="58B338D6">
            <wp:extent cx="2694254" cy="2000250"/>
            <wp:effectExtent l="0" t="0" r="0" b="0"/>
            <wp:docPr id="13" name="Рисунок 13" descr="C:\Users\Администратор\Downloads\belyj-krolik.-guash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ownloads\belyj-krolik.-guash1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008" cy="2001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30318" w14:textId="609C3420" w:rsidR="0097662D" w:rsidRPr="0097662D" w:rsidRDefault="0097662D" w:rsidP="006F31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4F85D17" wp14:editId="15E3C9F0">
            <wp:extent cx="2971799" cy="1990725"/>
            <wp:effectExtent l="0" t="0" r="635" b="0"/>
            <wp:docPr id="14" name="Рисунок 14" descr="C:\Users\Администратор\Downloads\a2c2ba42-15eb-5928-9160-e3f0681acc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ownloads\a2c2ba42-15eb-5928-9160-e3f0681accae.jpg"/>
                    <pic:cNvPicPr>
                      <a:picLocks noChangeAspect="1" noChangeArrowheads="1"/>
                    </pic:cNvPicPr>
                  </pic:nvPicPr>
                  <pic:blipFill>
                    <a:blip r:embed="rId8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072" cy="1991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662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 wp14:anchorId="2330A19C" wp14:editId="756F335A">
            <wp:extent cx="2952750" cy="1989296"/>
            <wp:effectExtent l="0" t="0" r="0" b="0"/>
            <wp:docPr id="15" name="Рисунок 15" descr="C:\Users\Администратор\Downloads\149450212059144ae8630063.49516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ownloads\149450212059144ae8630063.49516279.jpg"/>
                    <pic:cNvPicPr>
                      <a:picLocks noChangeAspect="1" noChangeArrowheads="1"/>
                    </pic:cNvPicPr>
                  </pic:nvPicPr>
                  <pic:blipFill>
                    <a:blip r:embed="rId8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014" cy="1990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BC821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32A96B5D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28888C4E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197B44AF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2906B7D4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01C71A15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4E4057D8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1576C680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08A9DC7E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777C85E4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7F297DE6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75CFED58" w14:textId="77777777" w:rsidR="00C922B1" w:rsidRDefault="00C922B1" w:rsidP="006F31F9">
      <w:pPr>
        <w:spacing w:line="360" w:lineRule="auto"/>
        <w:jc w:val="both"/>
        <w:rPr>
          <w:b/>
          <w:sz w:val="28"/>
          <w:szCs w:val="28"/>
        </w:rPr>
      </w:pPr>
    </w:p>
    <w:p w14:paraId="6D0B76A7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2.10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Творческое задание «Портрет мамы».</w:t>
      </w:r>
      <w:r>
        <w:rPr>
          <w:sz w:val="28"/>
          <w:szCs w:val="28"/>
        </w:rPr>
        <w:t xml:space="preserve"> Обогащение чувственного опыта детей через эстетическое восприятие портретной живописи. Знакомство с жанром «портрет».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Выполнение эскизов (например, портрет мамы, бабушки, сестренки). Использование техники на выбор: акварель, гуашь, пастель, формат А4).</w:t>
      </w:r>
    </w:p>
    <w:p w14:paraId="6BD3E757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знакомство с жанром «портрет» (на примере работ известных художников: И. Репина, В. Серова, П. Ренуара, А. Модильяни, П. Гоген и др.) </w:t>
      </w:r>
    </w:p>
    <w:p w14:paraId="6D6A8269" w14:textId="7A65E614" w:rsidR="00242396" w:rsidRDefault="001766D8" w:rsidP="006F31F9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sz w:val="28"/>
          <w:szCs w:val="28"/>
        </w:rPr>
        <w:drawing>
          <wp:inline distT="0" distB="0" distL="0" distR="0" wp14:anchorId="32389483" wp14:editId="2C0F33BC">
            <wp:extent cx="3238500" cy="2371725"/>
            <wp:effectExtent l="0" t="0" r="0" b="9525"/>
            <wp:docPr id="18" name="Рисунок 18" descr="C:\Users\Администратор\Downloads\1673493674_gas-kvas-com-p-portret-papi-detskii-risunok-poshagovo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ownloads\1673493674_gas-kvas-com-p-portret-papi-detskii-risunok-poshagovo-32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42396">
        <w:rPr>
          <w:noProof/>
          <w:sz w:val="28"/>
          <w:szCs w:val="28"/>
        </w:rPr>
        <w:drawing>
          <wp:inline distT="0" distB="0" distL="0" distR="0" wp14:anchorId="34F49C60" wp14:editId="3B447D00">
            <wp:extent cx="2428875" cy="2505075"/>
            <wp:effectExtent l="0" t="0" r="9525" b="9525"/>
            <wp:docPr id="19" name="Рисунок 19" descr="C:\Users\Администратор\Downloads\image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ownloads\image094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4EF0B" w14:textId="77777777" w:rsidR="001766D8" w:rsidRDefault="001766D8" w:rsidP="006F31F9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1D2374B5" w14:textId="77777777" w:rsidR="001766D8" w:rsidRDefault="001766D8" w:rsidP="006F31F9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440F308" w14:textId="77777777" w:rsidR="001766D8" w:rsidRDefault="001766D8" w:rsidP="006F31F9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7AB86B58" w14:textId="77777777" w:rsidR="001766D8" w:rsidRDefault="001766D8" w:rsidP="006F31F9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0FFB0F79" w14:textId="77777777" w:rsidR="001766D8" w:rsidRDefault="001766D8" w:rsidP="006F31F9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4D7C319B" w14:textId="77777777" w:rsidR="00242396" w:rsidRDefault="00242396" w:rsidP="006F31F9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3087E186" w14:textId="77777777" w:rsidR="00242396" w:rsidRDefault="00242396" w:rsidP="006F31F9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67E39FD4" w14:textId="77777777" w:rsidR="00242396" w:rsidRDefault="00242396" w:rsidP="006F31F9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2277732A" w14:textId="77777777" w:rsidR="00242396" w:rsidRDefault="00242396" w:rsidP="006F31F9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14:paraId="5B89E25B" w14:textId="1E52BACF" w:rsidR="00242396" w:rsidRPr="00242396" w:rsidRDefault="00242396" w:rsidP="006F31F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3DEC023" wp14:editId="2E211B12">
            <wp:extent cx="2724149" cy="2076450"/>
            <wp:effectExtent l="0" t="0" r="635" b="0"/>
            <wp:docPr id="23" name="Рисунок 23" descr="C:\Users\Администратор\Downloads\1673543933_gas-kvas-com-p-portret-moei-mami-detskie-risunki-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ownloads\1673543933_gas-kvas-com-p-portret-moei-mami-detskie-risunki-40.jpg"/>
                    <pic:cNvPicPr>
                      <a:picLocks noChangeAspect="1" noChangeArrowheads="1"/>
                    </pic:cNvPicPr>
                  </pic:nvPicPr>
                  <pic:blipFill>
                    <a:blip r:embed="rId8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775" cy="2078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2396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 wp14:anchorId="43A56828" wp14:editId="3A6792B2">
            <wp:extent cx="3171670" cy="2228850"/>
            <wp:effectExtent l="0" t="0" r="0" b="0"/>
            <wp:docPr id="27" name="Рисунок 27" descr="C:\Users\Администратор\Downloads\slide-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Downloads\slide-6 (1)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110" cy="2229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29089" w14:textId="77777777" w:rsidR="001766D8" w:rsidRDefault="001766D8" w:rsidP="006F31F9">
      <w:pPr>
        <w:spacing w:line="360" w:lineRule="auto"/>
        <w:jc w:val="both"/>
        <w:rPr>
          <w:b/>
          <w:sz w:val="28"/>
          <w:szCs w:val="28"/>
        </w:rPr>
      </w:pPr>
    </w:p>
    <w:p w14:paraId="052FAF4A" w14:textId="77777777" w:rsidR="001766D8" w:rsidRDefault="001766D8" w:rsidP="006F31F9">
      <w:pPr>
        <w:spacing w:line="360" w:lineRule="auto"/>
        <w:jc w:val="both"/>
        <w:rPr>
          <w:b/>
          <w:sz w:val="28"/>
          <w:szCs w:val="28"/>
        </w:rPr>
      </w:pPr>
    </w:p>
    <w:p w14:paraId="1164635B" w14:textId="77777777" w:rsidR="001766D8" w:rsidRDefault="001766D8" w:rsidP="006F31F9">
      <w:pPr>
        <w:spacing w:line="360" w:lineRule="auto"/>
        <w:jc w:val="both"/>
        <w:rPr>
          <w:b/>
          <w:sz w:val="28"/>
          <w:szCs w:val="28"/>
        </w:rPr>
      </w:pPr>
    </w:p>
    <w:p w14:paraId="534459BF" w14:textId="77777777" w:rsidR="001766D8" w:rsidRDefault="001766D8" w:rsidP="006F31F9">
      <w:pPr>
        <w:spacing w:line="360" w:lineRule="auto"/>
        <w:jc w:val="both"/>
        <w:rPr>
          <w:b/>
          <w:sz w:val="28"/>
          <w:szCs w:val="28"/>
        </w:rPr>
      </w:pPr>
    </w:p>
    <w:p w14:paraId="0033DD5E" w14:textId="77777777" w:rsidR="001766D8" w:rsidRDefault="001766D8" w:rsidP="006F31F9">
      <w:pPr>
        <w:spacing w:line="360" w:lineRule="auto"/>
        <w:jc w:val="both"/>
        <w:rPr>
          <w:b/>
          <w:sz w:val="28"/>
          <w:szCs w:val="28"/>
        </w:rPr>
      </w:pPr>
    </w:p>
    <w:p w14:paraId="60BFFE9E" w14:textId="77777777" w:rsidR="001766D8" w:rsidRDefault="001766D8" w:rsidP="006F31F9">
      <w:pPr>
        <w:spacing w:line="360" w:lineRule="auto"/>
        <w:jc w:val="both"/>
        <w:rPr>
          <w:b/>
          <w:sz w:val="28"/>
          <w:szCs w:val="28"/>
        </w:rPr>
      </w:pPr>
    </w:p>
    <w:p w14:paraId="3B5EEC6B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2.11 Тема: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Смешанная техника. 4 стихии.</w:t>
      </w:r>
      <w:r>
        <w:rPr>
          <w:sz w:val="28"/>
          <w:szCs w:val="28"/>
        </w:rPr>
        <w:t xml:space="preserve"> Учить применять разные техники и технологии в одной композиции. Выполнение эскизов на разные темы (например, «Огонь» (салют, костер, бенгальские огни, небесные светила; «Вода» (фонтан, ручей, водопад, озеро, лужа); «Воздух (мыльные пузыри, облака, ветер); «Земля» (камни, скалы, пустыня)). Использование материалов на выбор учащихся, формата А4.</w:t>
      </w:r>
    </w:p>
    <w:p w14:paraId="43A0896E" w14:textId="77777777" w:rsidR="006F31F9" w:rsidRDefault="006F31F9" w:rsidP="006F31F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Самостоятельная работа: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выполнение творческой работы на заданную тему в формате ½ А4.</w:t>
      </w:r>
    </w:p>
    <w:p w14:paraId="75E6FDEE" w14:textId="057DE6B3" w:rsidR="00E01790" w:rsidRDefault="00E01790" w:rsidP="000D289F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6906A9C" wp14:editId="60FF78AD">
            <wp:extent cx="1743075" cy="2638425"/>
            <wp:effectExtent l="0" t="0" r="9525" b="9525"/>
            <wp:docPr id="30" name="Рисунок 30" descr="C:\Users\Администратор\Downloads\RQo4m-a-Oq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Downloads\RQo4m-a-OqU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47D19487" wp14:editId="3FDF9D8D">
            <wp:extent cx="1943100" cy="2638425"/>
            <wp:effectExtent l="0" t="0" r="0" b="9525"/>
            <wp:docPr id="33" name="Рисунок 33" descr="C:\Users\Администратор\Downloads\6YS-pWcwr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истратор\Downloads\6YS-pWcwrIs.jpg"/>
                    <pic:cNvPicPr>
                      <a:picLocks noChangeAspect="1" noChangeArrowheads="1"/>
                    </pic:cNvPicPr>
                  </pic:nvPicPr>
                  <pic:blipFill>
                    <a:blip r:embed="rId8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857" cy="264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289F"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13799496" wp14:editId="7134A5C7">
            <wp:extent cx="2105025" cy="2691484"/>
            <wp:effectExtent l="0" t="0" r="0" b="0"/>
            <wp:docPr id="35" name="Рисунок 35" descr="C:\Users\Администратор\Downloads\HY_TmTfcm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истратор\Downloads\HY_TmTfcm-A.jpg"/>
                    <pic:cNvPicPr>
                      <a:picLocks noChangeAspect="1" noChangeArrowheads="1"/>
                    </pic:cNvPicPr>
                  </pic:nvPicPr>
                  <pic:blipFill>
                    <a:blip r:embed="rId8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926" cy="2692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F240F" w14:textId="77777777" w:rsidR="00E01790" w:rsidRDefault="00E01790" w:rsidP="006F31F9">
      <w:pPr>
        <w:spacing w:line="360" w:lineRule="auto"/>
        <w:jc w:val="both"/>
        <w:rPr>
          <w:sz w:val="28"/>
          <w:szCs w:val="28"/>
        </w:rPr>
      </w:pPr>
    </w:p>
    <w:p w14:paraId="00C52286" w14:textId="77777777" w:rsidR="006F31F9" w:rsidRDefault="006F31F9" w:rsidP="006F31F9">
      <w:pPr>
        <w:jc w:val="both"/>
        <w:rPr>
          <w:sz w:val="28"/>
          <w:szCs w:val="28"/>
        </w:rPr>
      </w:pPr>
    </w:p>
    <w:p w14:paraId="67513FCB" w14:textId="77777777" w:rsidR="0093232E" w:rsidRDefault="0093232E" w:rsidP="00B10146">
      <w:pPr>
        <w:jc w:val="center"/>
        <w:rPr>
          <w:noProof/>
        </w:rPr>
      </w:pPr>
    </w:p>
    <w:p w14:paraId="33092FA1" w14:textId="77777777" w:rsidR="0093232E" w:rsidRDefault="0093232E" w:rsidP="00B10146">
      <w:pPr>
        <w:jc w:val="center"/>
        <w:rPr>
          <w:noProof/>
        </w:rPr>
      </w:pPr>
    </w:p>
    <w:p w14:paraId="02750803" w14:textId="77777777" w:rsidR="0093232E" w:rsidRDefault="0093232E" w:rsidP="00B10146">
      <w:pPr>
        <w:jc w:val="center"/>
        <w:rPr>
          <w:noProof/>
        </w:rPr>
      </w:pPr>
    </w:p>
    <w:p w14:paraId="5EC10A5E" w14:textId="77777777" w:rsidR="0093232E" w:rsidRDefault="0093232E" w:rsidP="00B10146">
      <w:pPr>
        <w:jc w:val="center"/>
        <w:rPr>
          <w:noProof/>
        </w:rPr>
      </w:pPr>
    </w:p>
    <w:p w14:paraId="2EB7A998" w14:textId="77777777" w:rsidR="0093232E" w:rsidRDefault="0093232E" w:rsidP="00B10146">
      <w:pPr>
        <w:jc w:val="center"/>
        <w:rPr>
          <w:noProof/>
        </w:rPr>
      </w:pPr>
    </w:p>
    <w:p w14:paraId="56F1F6D9" w14:textId="77777777" w:rsidR="0093232E" w:rsidRDefault="0093232E" w:rsidP="00B10146">
      <w:pPr>
        <w:jc w:val="center"/>
        <w:rPr>
          <w:noProof/>
        </w:rPr>
      </w:pPr>
    </w:p>
    <w:p w14:paraId="1B97B960" w14:textId="77777777" w:rsidR="0093232E" w:rsidRDefault="0093232E" w:rsidP="00B10146">
      <w:pPr>
        <w:jc w:val="center"/>
        <w:rPr>
          <w:noProof/>
        </w:rPr>
      </w:pPr>
    </w:p>
    <w:p w14:paraId="26AF69D9" w14:textId="77777777" w:rsidR="0093232E" w:rsidRDefault="0093232E" w:rsidP="00B10146">
      <w:pPr>
        <w:jc w:val="center"/>
        <w:rPr>
          <w:noProof/>
        </w:rPr>
      </w:pPr>
    </w:p>
    <w:p w14:paraId="11CF9906" w14:textId="08172480" w:rsidR="00B10146" w:rsidRDefault="00AF6DCB" w:rsidP="000C5AFC">
      <w:pPr>
        <w:jc w:val="center"/>
        <w:rPr>
          <w:b/>
          <w:sz w:val="28"/>
          <w:szCs w:val="28"/>
        </w:rPr>
      </w:pPr>
      <w:r w:rsidRPr="0086763A">
        <w:rPr>
          <w:noProof/>
        </w:rPr>
        <w:t xml:space="preserve">  </w:t>
      </w:r>
    </w:p>
    <w:p w14:paraId="70CC7861" w14:textId="77777777" w:rsidR="008B0866" w:rsidRDefault="008B0866" w:rsidP="000C5AFC">
      <w:pPr>
        <w:ind w:left="360"/>
        <w:jc w:val="center"/>
        <w:rPr>
          <w:b/>
          <w:sz w:val="28"/>
          <w:szCs w:val="28"/>
        </w:rPr>
      </w:pPr>
    </w:p>
    <w:p w14:paraId="6F3326FC" w14:textId="77777777" w:rsidR="008B0866" w:rsidRDefault="008B0866" w:rsidP="000C5AFC">
      <w:pPr>
        <w:ind w:left="360"/>
        <w:jc w:val="center"/>
        <w:rPr>
          <w:b/>
          <w:sz w:val="28"/>
          <w:szCs w:val="28"/>
        </w:rPr>
      </w:pPr>
    </w:p>
    <w:p w14:paraId="186B743B" w14:textId="77777777" w:rsidR="008B0866" w:rsidRDefault="008B0866" w:rsidP="000C5AFC">
      <w:pPr>
        <w:ind w:left="360"/>
        <w:jc w:val="center"/>
        <w:rPr>
          <w:b/>
          <w:sz w:val="28"/>
          <w:szCs w:val="28"/>
        </w:rPr>
      </w:pPr>
    </w:p>
    <w:p w14:paraId="6D56B773" w14:textId="77777777" w:rsidR="008B0866" w:rsidRDefault="008B0866" w:rsidP="000C5AFC">
      <w:pPr>
        <w:ind w:left="360"/>
        <w:jc w:val="center"/>
        <w:rPr>
          <w:b/>
          <w:sz w:val="28"/>
          <w:szCs w:val="28"/>
        </w:rPr>
      </w:pPr>
    </w:p>
    <w:p w14:paraId="32C8A393" w14:textId="77777777" w:rsidR="008B0866" w:rsidRDefault="008B0866" w:rsidP="000C5AFC">
      <w:pPr>
        <w:ind w:left="360"/>
        <w:jc w:val="center"/>
        <w:rPr>
          <w:b/>
          <w:sz w:val="28"/>
          <w:szCs w:val="28"/>
        </w:rPr>
      </w:pPr>
    </w:p>
    <w:p w14:paraId="56380E5A" w14:textId="77777777" w:rsidR="008B0866" w:rsidRDefault="008B0866" w:rsidP="000C5AFC">
      <w:pPr>
        <w:ind w:left="360"/>
        <w:jc w:val="center"/>
        <w:rPr>
          <w:b/>
          <w:sz w:val="28"/>
          <w:szCs w:val="28"/>
        </w:rPr>
      </w:pPr>
    </w:p>
    <w:p w14:paraId="3F8B6544" w14:textId="77777777" w:rsidR="008B0866" w:rsidRDefault="008B0866" w:rsidP="000C5AFC">
      <w:pPr>
        <w:ind w:left="360"/>
        <w:jc w:val="center"/>
        <w:rPr>
          <w:b/>
          <w:sz w:val="28"/>
          <w:szCs w:val="28"/>
        </w:rPr>
      </w:pPr>
    </w:p>
    <w:p w14:paraId="61B8C1FC" w14:textId="77777777" w:rsidR="008B0866" w:rsidRDefault="008B0866" w:rsidP="000C5AFC">
      <w:pPr>
        <w:ind w:left="360"/>
        <w:jc w:val="center"/>
        <w:rPr>
          <w:b/>
          <w:sz w:val="28"/>
          <w:szCs w:val="28"/>
        </w:rPr>
      </w:pPr>
    </w:p>
    <w:p w14:paraId="07F6CA0D" w14:textId="77777777" w:rsidR="008B0866" w:rsidRDefault="008B0866" w:rsidP="000C5AFC">
      <w:pPr>
        <w:ind w:left="360"/>
        <w:jc w:val="center"/>
        <w:rPr>
          <w:b/>
          <w:sz w:val="28"/>
          <w:szCs w:val="28"/>
        </w:rPr>
      </w:pPr>
    </w:p>
    <w:p w14:paraId="21B1FE9C" w14:textId="77777777" w:rsidR="008B0866" w:rsidRDefault="008B0866" w:rsidP="000C5AFC">
      <w:pPr>
        <w:ind w:left="360"/>
        <w:jc w:val="center"/>
        <w:rPr>
          <w:b/>
          <w:sz w:val="28"/>
          <w:szCs w:val="28"/>
        </w:rPr>
      </w:pPr>
    </w:p>
    <w:p w14:paraId="63DDA555" w14:textId="77777777" w:rsidR="000C5AFC" w:rsidRDefault="000C5AFC" w:rsidP="000C5AFC">
      <w:pPr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7. СПИСОК ЛИТЕРАТУРЫ </w:t>
      </w:r>
    </w:p>
    <w:p w14:paraId="491C8C5D" w14:textId="77777777" w:rsidR="000C5AFC" w:rsidRDefault="000C5AFC" w:rsidP="000C5AFC">
      <w:pPr>
        <w:ind w:left="360"/>
        <w:jc w:val="center"/>
        <w:rPr>
          <w:b/>
          <w:sz w:val="28"/>
          <w:szCs w:val="28"/>
        </w:rPr>
      </w:pPr>
    </w:p>
    <w:p w14:paraId="6741A77F" w14:textId="77777777" w:rsidR="000C5AFC" w:rsidRDefault="000C5AFC" w:rsidP="000C5AFC">
      <w:pPr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Методическая литература</w:t>
      </w:r>
    </w:p>
    <w:p w14:paraId="5CC39990" w14:textId="77777777" w:rsidR="000C5AFC" w:rsidRDefault="000C5AFC" w:rsidP="000C5AFC">
      <w:pPr>
        <w:pStyle w:val="ab"/>
        <w:spacing w:after="0"/>
        <w:jc w:val="both"/>
      </w:pPr>
    </w:p>
    <w:p w14:paraId="56E70EC4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Алехин А.Д. Изобразительное искусство. Художник. Педагог. школа: книга для учителя. – М.: Просвещение, 1984 </w:t>
      </w:r>
    </w:p>
    <w:p w14:paraId="792E4CCB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Выготский Л.С. Воображение и творчество в детском возрасте.- 3-е изд.- М.: Просвещение, 1991 </w:t>
      </w:r>
    </w:p>
    <w:p w14:paraId="0044EE8D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Горяева Н.А. первые шаги в мире искусства: Из опыта работы: Книга для учителя. М.: Просвещение, 1991 </w:t>
      </w:r>
    </w:p>
    <w:p w14:paraId="6F8052CA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Давыдов В.В. Проблемы развивающего обучения. Опыт теоретического и экспериментального психологического исследования. - М.: Педагогика,1989 </w:t>
      </w:r>
    </w:p>
    <w:p w14:paraId="28F4F8BC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Зеленина Е.Л. Играем, познаем, рисуем. – М.: Просвещение, 1996 </w:t>
      </w:r>
    </w:p>
    <w:p w14:paraId="58F714FE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Казакова Т.С. Изобразительная деятельность и художественное развитие дошкольника. М.: Педагогика, 1983 </w:t>
      </w:r>
    </w:p>
    <w:p w14:paraId="19ED462B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Кирилло А. Учителю об изобразительных материалах. – М.: Просвещение, 1971 </w:t>
      </w:r>
    </w:p>
    <w:p w14:paraId="3EA996B2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Комарова Т.С. Как научить ребенка рисовать. – М.: Столетие, 1998 </w:t>
      </w:r>
    </w:p>
    <w:p w14:paraId="0B06F18D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rPr>
          <w:sz w:val="28"/>
          <w:szCs w:val="28"/>
        </w:rPr>
      </w:pPr>
      <w:proofErr w:type="spellStart"/>
      <w:r>
        <w:rPr>
          <w:sz w:val="28"/>
          <w:szCs w:val="28"/>
        </w:rPr>
        <w:t>Компанцева</w:t>
      </w:r>
      <w:proofErr w:type="spellEnd"/>
      <w:r>
        <w:rPr>
          <w:sz w:val="28"/>
          <w:szCs w:val="28"/>
        </w:rPr>
        <w:t xml:space="preserve"> Л.В. Поэтический образ природы в детском рисунке. – М.: Просвещение, 1985 </w:t>
      </w:r>
    </w:p>
    <w:p w14:paraId="246D5B42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rPr>
          <w:sz w:val="28"/>
          <w:szCs w:val="28"/>
        </w:rPr>
      </w:pPr>
      <w:proofErr w:type="spellStart"/>
      <w:r>
        <w:rPr>
          <w:sz w:val="28"/>
          <w:szCs w:val="28"/>
        </w:rPr>
        <w:t>Курчевский</w:t>
      </w:r>
      <w:proofErr w:type="spellEnd"/>
      <w:r>
        <w:rPr>
          <w:sz w:val="28"/>
          <w:szCs w:val="28"/>
        </w:rPr>
        <w:t xml:space="preserve"> В.В. А что там, за окном? – М.: Педагогика, 1985 </w:t>
      </w:r>
    </w:p>
    <w:p w14:paraId="1252ACD3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Люблинская А.А. Учителю о психологии младшего школьника. – М.: Просвещение, 1977 </w:t>
      </w:r>
    </w:p>
    <w:p w14:paraId="08BCD6D3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Полунина В. Искусство и дети. Из опыта работы учителя. – М.: Просвещение, 1982 </w:t>
      </w:r>
    </w:p>
    <w:p w14:paraId="4F8A0AA8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Сокольникова Н.М. Изобразительное искусство и методика его преподавания в начальной школе. - М., Академия, 2008</w:t>
      </w:r>
    </w:p>
    <w:p w14:paraId="7DC7BD19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rPr>
          <w:sz w:val="28"/>
          <w:szCs w:val="28"/>
        </w:rPr>
      </w:pPr>
      <w:proofErr w:type="spellStart"/>
      <w:r>
        <w:rPr>
          <w:sz w:val="28"/>
          <w:szCs w:val="28"/>
        </w:rPr>
        <w:t>Швайко</w:t>
      </w:r>
      <w:proofErr w:type="spellEnd"/>
      <w:r>
        <w:rPr>
          <w:sz w:val="28"/>
          <w:szCs w:val="28"/>
        </w:rPr>
        <w:t xml:space="preserve"> Г.С. Занятия по изобразительной деятельности в детском саду. – М.: Просвещение, 1985 </w:t>
      </w:r>
    </w:p>
    <w:p w14:paraId="72AE61C3" w14:textId="77777777" w:rsidR="000C5AFC" w:rsidRDefault="000C5AFC" w:rsidP="000C5AFC">
      <w:pPr>
        <w:numPr>
          <w:ilvl w:val="0"/>
          <w:numId w:val="9"/>
        </w:numPr>
        <w:tabs>
          <w:tab w:val="left" w:pos="1134"/>
          <w:tab w:val="left" w:pos="1276"/>
        </w:tabs>
        <w:suppressAutoHyphens/>
        <w:spacing w:line="360" w:lineRule="auto"/>
        <w:ind w:left="0" w:firstLine="709"/>
        <w:rPr>
          <w:sz w:val="28"/>
          <w:szCs w:val="28"/>
        </w:rPr>
      </w:pPr>
      <w:proofErr w:type="spellStart"/>
      <w:r>
        <w:rPr>
          <w:sz w:val="28"/>
          <w:szCs w:val="28"/>
        </w:rPr>
        <w:t>Щеблыкин</w:t>
      </w:r>
      <w:proofErr w:type="spellEnd"/>
      <w:r>
        <w:rPr>
          <w:sz w:val="28"/>
          <w:szCs w:val="28"/>
        </w:rPr>
        <w:t xml:space="preserve"> И.К., </w:t>
      </w:r>
      <w:proofErr w:type="spellStart"/>
      <w:r>
        <w:rPr>
          <w:sz w:val="28"/>
          <w:szCs w:val="28"/>
        </w:rPr>
        <w:t>Романина</w:t>
      </w:r>
      <w:proofErr w:type="spellEnd"/>
      <w:r>
        <w:rPr>
          <w:sz w:val="28"/>
          <w:szCs w:val="28"/>
        </w:rPr>
        <w:t xml:space="preserve"> В.И., </w:t>
      </w:r>
      <w:proofErr w:type="spellStart"/>
      <w:r>
        <w:rPr>
          <w:sz w:val="28"/>
          <w:szCs w:val="28"/>
        </w:rPr>
        <w:t>Когогкова</w:t>
      </w:r>
      <w:proofErr w:type="spellEnd"/>
      <w:r>
        <w:rPr>
          <w:sz w:val="28"/>
          <w:szCs w:val="28"/>
        </w:rPr>
        <w:t xml:space="preserve"> И.И. Аппликационные работы в начальных классах. – М.: Просвещение, 1990 </w:t>
      </w:r>
    </w:p>
    <w:p w14:paraId="26E97572" w14:textId="77777777" w:rsidR="000C5AFC" w:rsidRDefault="000C5AFC" w:rsidP="000C5AFC">
      <w:pPr>
        <w:tabs>
          <w:tab w:val="left" w:pos="1134"/>
          <w:tab w:val="left" w:pos="1276"/>
        </w:tabs>
        <w:spacing w:line="360" w:lineRule="auto"/>
        <w:ind w:firstLine="709"/>
        <w:rPr>
          <w:sz w:val="28"/>
          <w:szCs w:val="28"/>
        </w:rPr>
      </w:pPr>
    </w:p>
    <w:p w14:paraId="654B56C7" w14:textId="77777777" w:rsidR="000C5AFC" w:rsidRDefault="000C5AFC" w:rsidP="000C5AFC">
      <w:pPr>
        <w:tabs>
          <w:tab w:val="left" w:pos="0"/>
        </w:tabs>
        <w:ind w:firstLine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Учебная литература</w:t>
      </w:r>
    </w:p>
    <w:p w14:paraId="164CEB42" w14:textId="77777777" w:rsidR="000C5AFC" w:rsidRDefault="000C5AFC" w:rsidP="000C5AFC">
      <w:pPr>
        <w:rPr>
          <w:sz w:val="28"/>
          <w:szCs w:val="28"/>
        </w:rPr>
      </w:pPr>
    </w:p>
    <w:p w14:paraId="1FEA0A16" w14:textId="77777777" w:rsidR="000C5AFC" w:rsidRDefault="000C5AFC" w:rsidP="000C5AFC">
      <w:pPr>
        <w:numPr>
          <w:ilvl w:val="0"/>
          <w:numId w:val="4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 w:rsidRPr="004A0F0B">
        <w:rPr>
          <w:sz w:val="28"/>
          <w:szCs w:val="28"/>
        </w:rPr>
        <w:t>Акварельная живопись: Учебное пособие. Часть 1. Начальный рисунок. – М.: Издательство школы акварели Сергея Андрияки, 2009</w:t>
      </w:r>
    </w:p>
    <w:p w14:paraId="7091AFED" w14:textId="77777777" w:rsidR="000C5AFC" w:rsidRPr="004A0F0B" w:rsidRDefault="000C5AFC" w:rsidP="000C5AFC">
      <w:pPr>
        <w:numPr>
          <w:ilvl w:val="0"/>
          <w:numId w:val="4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 w:rsidRPr="004A0F0B">
        <w:rPr>
          <w:sz w:val="28"/>
          <w:szCs w:val="28"/>
        </w:rPr>
        <w:t xml:space="preserve">Бесчастнов М.П. Графика пейзажа.- М.: Гуманитарное издание ВЛАДОС, 2008 </w:t>
      </w:r>
    </w:p>
    <w:p w14:paraId="2017114F" w14:textId="77777777" w:rsidR="000C5AFC" w:rsidRDefault="000C5AFC" w:rsidP="000C5AFC">
      <w:pPr>
        <w:numPr>
          <w:ilvl w:val="0"/>
          <w:numId w:val="4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Искусство вокруг нас. Учебник для 2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 xml:space="preserve">./Под ред. </w:t>
      </w:r>
      <w:proofErr w:type="spellStart"/>
      <w:r>
        <w:rPr>
          <w:sz w:val="28"/>
          <w:szCs w:val="28"/>
        </w:rPr>
        <w:t>Б.М.Неменского</w:t>
      </w:r>
      <w:proofErr w:type="spellEnd"/>
      <w:r>
        <w:rPr>
          <w:sz w:val="28"/>
          <w:szCs w:val="28"/>
        </w:rPr>
        <w:t xml:space="preserve">. – М.: Просвещение, 1998 </w:t>
      </w:r>
    </w:p>
    <w:p w14:paraId="2FFFC111" w14:textId="77777777" w:rsidR="000C5AFC" w:rsidRDefault="000C5AFC" w:rsidP="000C5AFC">
      <w:pPr>
        <w:numPr>
          <w:ilvl w:val="0"/>
          <w:numId w:val="4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Искусство и ты. Учебник для 1 </w:t>
      </w:r>
      <w:proofErr w:type="spellStart"/>
      <w:r>
        <w:rPr>
          <w:sz w:val="28"/>
          <w:szCs w:val="28"/>
        </w:rPr>
        <w:t>кл</w:t>
      </w:r>
      <w:proofErr w:type="spellEnd"/>
      <w:r>
        <w:rPr>
          <w:sz w:val="28"/>
          <w:szCs w:val="28"/>
        </w:rPr>
        <w:t xml:space="preserve">./Под ред. Б.М. </w:t>
      </w:r>
      <w:proofErr w:type="spellStart"/>
      <w:r>
        <w:rPr>
          <w:sz w:val="28"/>
          <w:szCs w:val="28"/>
        </w:rPr>
        <w:t>Неменского</w:t>
      </w:r>
      <w:proofErr w:type="spellEnd"/>
      <w:r>
        <w:rPr>
          <w:sz w:val="28"/>
          <w:szCs w:val="28"/>
        </w:rPr>
        <w:t xml:space="preserve">. – М.: Просвещение, 1998 </w:t>
      </w:r>
    </w:p>
    <w:p w14:paraId="019E79F4" w14:textId="77777777" w:rsidR="000C5AFC" w:rsidRDefault="000C5AFC" w:rsidP="000C5AFC">
      <w:pPr>
        <w:numPr>
          <w:ilvl w:val="0"/>
          <w:numId w:val="4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Логвиненко Г.М. Декоративная композиция: учеб. пособие для студентов вузов, обучающихся по специальности "Изобразительное искусство"– М.: </w:t>
      </w:r>
      <w:proofErr w:type="spellStart"/>
      <w:r>
        <w:rPr>
          <w:sz w:val="28"/>
          <w:szCs w:val="28"/>
        </w:rPr>
        <w:t>Гуманитар</w:t>
      </w:r>
      <w:proofErr w:type="spellEnd"/>
      <w:r>
        <w:rPr>
          <w:sz w:val="28"/>
          <w:szCs w:val="28"/>
        </w:rPr>
        <w:t>. изд. центр ВЛАДОС, 2008</w:t>
      </w:r>
    </w:p>
    <w:p w14:paraId="37B931C6" w14:textId="77777777" w:rsidR="000C5AFC" w:rsidRDefault="000C5AFC" w:rsidP="000C5AFC">
      <w:pPr>
        <w:numPr>
          <w:ilvl w:val="0"/>
          <w:numId w:val="4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Ломоносова М.Т. Графика и живопись: учеб. пособие – М.: Астрель: АСТ, 2006</w:t>
      </w:r>
    </w:p>
    <w:p w14:paraId="56B7523F" w14:textId="77777777" w:rsidR="000C5AFC" w:rsidRDefault="000C5AFC" w:rsidP="000C5AFC">
      <w:pPr>
        <w:numPr>
          <w:ilvl w:val="0"/>
          <w:numId w:val="4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Фатеева А.А. Рисуем без кисточки. – Ярославль: Академия развития, 2009 </w:t>
      </w:r>
    </w:p>
    <w:p w14:paraId="51DB0D9B" w14:textId="77777777" w:rsidR="000C5AFC" w:rsidRDefault="000C5AFC" w:rsidP="000C5AFC">
      <w:pPr>
        <w:numPr>
          <w:ilvl w:val="0"/>
          <w:numId w:val="4"/>
        </w:numPr>
        <w:tabs>
          <w:tab w:val="left" w:pos="993"/>
        </w:tabs>
        <w:suppressAutoHyphens/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Шалаева Т.П. Учимся рисовать.- М.: АСТ Слово, 2010 </w:t>
      </w:r>
    </w:p>
    <w:p w14:paraId="5DDC1B26" w14:textId="77777777" w:rsidR="00B10146" w:rsidRPr="00B10146" w:rsidRDefault="00B10146" w:rsidP="00B10146">
      <w:pPr>
        <w:tabs>
          <w:tab w:val="left" w:pos="993"/>
        </w:tabs>
        <w:ind w:left="709"/>
        <w:jc w:val="both"/>
        <w:rPr>
          <w:sz w:val="28"/>
          <w:szCs w:val="28"/>
        </w:rPr>
      </w:pPr>
    </w:p>
    <w:p w14:paraId="2867C72B" w14:textId="77777777" w:rsidR="00AA3E56" w:rsidRPr="00B10146" w:rsidRDefault="00AA3E56" w:rsidP="00B10146">
      <w:pPr>
        <w:rPr>
          <w:sz w:val="28"/>
          <w:szCs w:val="28"/>
        </w:rPr>
      </w:pPr>
    </w:p>
    <w:sectPr w:rsidR="00AA3E56" w:rsidRPr="00B10146" w:rsidSect="00E90573">
      <w:footerReference w:type="even" r:id="rId90"/>
      <w:footerReference w:type="default" r:id="rId91"/>
      <w:pgSz w:w="11900" w:h="16840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7AD289" w14:textId="77777777" w:rsidR="00EE0606" w:rsidRDefault="00EE0606" w:rsidP="00462EC3">
      <w:r>
        <w:separator/>
      </w:r>
    </w:p>
  </w:endnote>
  <w:endnote w:type="continuationSeparator" w:id="0">
    <w:p w14:paraId="1B4EF1F0" w14:textId="77777777" w:rsidR="00EE0606" w:rsidRDefault="00EE0606" w:rsidP="00462E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8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charset w:val="4E"/>
    <w:family w:val="auto"/>
    <w:pitch w:val="variable"/>
    <w:sig w:usb0="E00002FF" w:usb1="7AC7FFFF" w:usb2="00000012" w:usb3="00000000" w:csb0="0002000D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27D190" w14:textId="77777777" w:rsidR="0070124A" w:rsidRDefault="0070124A" w:rsidP="006F31F9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4A5B5063" w14:textId="77777777" w:rsidR="0070124A" w:rsidRDefault="0070124A" w:rsidP="00462EC3">
    <w:pPr>
      <w:pStyle w:val="a6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3D2AAF" w14:textId="6E649FB8" w:rsidR="0070124A" w:rsidRDefault="0070124A" w:rsidP="006F31F9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AE6604">
      <w:rPr>
        <w:rStyle w:val="a8"/>
        <w:noProof/>
      </w:rPr>
      <w:t>21</w:t>
    </w:r>
    <w:r>
      <w:rPr>
        <w:rStyle w:val="a8"/>
      </w:rPr>
      <w:fldChar w:fldCharType="end"/>
    </w:r>
  </w:p>
  <w:p w14:paraId="118743B5" w14:textId="77777777" w:rsidR="0070124A" w:rsidRDefault="0070124A" w:rsidP="00462EC3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AF602D6" w14:textId="77777777" w:rsidR="00EE0606" w:rsidRDefault="00EE0606" w:rsidP="00462EC3">
      <w:r>
        <w:separator/>
      </w:r>
    </w:p>
  </w:footnote>
  <w:footnote w:type="continuationSeparator" w:id="0">
    <w:p w14:paraId="1D401F14" w14:textId="77777777" w:rsidR="00EE0606" w:rsidRDefault="00EE0606" w:rsidP="00462EC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1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" w15:restartNumberingAfterBreak="0">
    <w:nsid w:val="00000002"/>
    <w:multiLevelType w:val="singleLevel"/>
    <w:tmpl w:val="00000002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00000003"/>
    <w:multiLevelType w:val="singleLevel"/>
    <w:tmpl w:val="00000003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3" w15:restartNumberingAfterBreak="0">
    <w:nsid w:val="00000004"/>
    <w:multiLevelType w:val="multilevel"/>
    <w:tmpl w:val="00000004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0000005"/>
    <w:multiLevelType w:val="single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 w15:restartNumberingAfterBreak="0">
    <w:nsid w:val="00000006"/>
    <w:multiLevelType w:val="singleLevel"/>
    <w:tmpl w:val="00000006"/>
    <w:name w:val="WW8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 w15:restartNumberingAfterBreak="0">
    <w:nsid w:val="00000008"/>
    <w:multiLevelType w:val="singleLevel"/>
    <w:tmpl w:val="00000008"/>
    <w:name w:val="WW8Num1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7" w15:restartNumberingAfterBreak="0">
    <w:nsid w:val="0000000A"/>
    <w:multiLevelType w:val="multilevel"/>
    <w:tmpl w:val="0000000A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8" w15:restartNumberingAfterBreak="0">
    <w:nsid w:val="03F916C9"/>
    <w:multiLevelType w:val="hybridMultilevel"/>
    <w:tmpl w:val="8696A0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5"/>
  </w:num>
  <w:num w:numId="5">
    <w:abstractNumId w:val="7"/>
  </w:num>
  <w:num w:numId="6">
    <w:abstractNumId w:val="0"/>
  </w:num>
  <w:num w:numId="7">
    <w:abstractNumId w:val="2"/>
  </w:num>
  <w:num w:numId="8">
    <w:abstractNumId w:val="4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907"/>
    <w:rsid w:val="000202DB"/>
    <w:rsid w:val="0006146D"/>
    <w:rsid w:val="00064FFE"/>
    <w:rsid w:val="00084BA3"/>
    <w:rsid w:val="00092F52"/>
    <w:rsid w:val="000B0372"/>
    <w:rsid w:val="000B1406"/>
    <w:rsid w:val="000C5AFC"/>
    <w:rsid w:val="000D289F"/>
    <w:rsid w:val="000D2E48"/>
    <w:rsid w:val="00106102"/>
    <w:rsid w:val="00114575"/>
    <w:rsid w:val="00141496"/>
    <w:rsid w:val="001547D4"/>
    <w:rsid w:val="0016674F"/>
    <w:rsid w:val="0017373E"/>
    <w:rsid w:val="001766D8"/>
    <w:rsid w:val="00185F13"/>
    <w:rsid w:val="0019148E"/>
    <w:rsid w:val="0019645A"/>
    <w:rsid w:val="001A74FA"/>
    <w:rsid w:val="001C51C5"/>
    <w:rsid w:val="001C53F9"/>
    <w:rsid w:val="001D0588"/>
    <w:rsid w:val="001D3472"/>
    <w:rsid w:val="001D41B4"/>
    <w:rsid w:val="001E77DD"/>
    <w:rsid w:val="00201ABC"/>
    <w:rsid w:val="0023303C"/>
    <w:rsid w:val="00242396"/>
    <w:rsid w:val="00263034"/>
    <w:rsid w:val="00265B4F"/>
    <w:rsid w:val="00270F70"/>
    <w:rsid w:val="002750D6"/>
    <w:rsid w:val="002775A0"/>
    <w:rsid w:val="00291AAB"/>
    <w:rsid w:val="00292EE1"/>
    <w:rsid w:val="00293FE9"/>
    <w:rsid w:val="002C357D"/>
    <w:rsid w:val="00311DE3"/>
    <w:rsid w:val="003224A4"/>
    <w:rsid w:val="00345601"/>
    <w:rsid w:val="003516B9"/>
    <w:rsid w:val="00376A4D"/>
    <w:rsid w:val="00377860"/>
    <w:rsid w:val="00377AC1"/>
    <w:rsid w:val="00380E3C"/>
    <w:rsid w:val="003B1797"/>
    <w:rsid w:val="003C0C79"/>
    <w:rsid w:val="003E3AFD"/>
    <w:rsid w:val="003F5AE4"/>
    <w:rsid w:val="004201D0"/>
    <w:rsid w:val="00462EC3"/>
    <w:rsid w:val="00472532"/>
    <w:rsid w:val="0048403B"/>
    <w:rsid w:val="004C0FC4"/>
    <w:rsid w:val="00542CAF"/>
    <w:rsid w:val="00544938"/>
    <w:rsid w:val="00555E24"/>
    <w:rsid w:val="00561653"/>
    <w:rsid w:val="00576641"/>
    <w:rsid w:val="005767EE"/>
    <w:rsid w:val="00577907"/>
    <w:rsid w:val="005B66BF"/>
    <w:rsid w:val="005C3A20"/>
    <w:rsid w:val="005E31FB"/>
    <w:rsid w:val="006061F6"/>
    <w:rsid w:val="00643DD1"/>
    <w:rsid w:val="00662F66"/>
    <w:rsid w:val="00674919"/>
    <w:rsid w:val="0068118A"/>
    <w:rsid w:val="006832CD"/>
    <w:rsid w:val="00685F3B"/>
    <w:rsid w:val="00686CB8"/>
    <w:rsid w:val="006F31F9"/>
    <w:rsid w:val="0070124A"/>
    <w:rsid w:val="007142E0"/>
    <w:rsid w:val="00772D30"/>
    <w:rsid w:val="00783E76"/>
    <w:rsid w:val="00787643"/>
    <w:rsid w:val="007955CF"/>
    <w:rsid w:val="007B4C28"/>
    <w:rsid w:val="007C7285"/>
    <w:rsid w:val="007D33B7"/>
    <w:rsid w:val="007D51A6"/>
    <w:rsid w:val="00850E5F"/>
    <w:rsid w:val="0086763A"/>
    <w:rsid w:val="00872E90"/>
    <w:rsid w:val="0087448B"/>
    <w:rsid w:val="008870FA"/>
    <w:rsid w:val="008B0866"/>
    <w:rsid w:val="008B294C"/>
    <w:rsid w:val="008B3C02"/>
    <w:rsid w:val="00907872"/>
    <w:rsid w:val="00927512"/>
    <w:rsid w:val="0093232E"/>
    <w:rsid w:val="0097662D"/>
    <w:rsid w:val="009B57B7"/>
    <w:rsid w:val="009C7426"/>
    <w:rsid w:val="009E2041"/>
    <w:rsid w:val="009F4E1A"/>
    <w:rsid w:val="00A311EB"/>
    <w:rsid w:val="00A55AC4"/>
    <w:rsid w:val="00A5621E"/>
    <w:rsid w:val="00A653F5"/>
    <w:rsid w:val="00A71824"/>
    <w:rsid w:val="00A726FE"/>
    <w:rsid w:val="00A86DC3"/>
    <w:rsid w:val="00AA3E56"/>
    <w:rsid w:val="00AE46E0"/>
    <w:rsid w:val="00AE6604"/>
    <w:rsid w:val="00AF6DCB"/>
    <w:rsid w:val="00B07937"/>
    <w:rsid w:val="00B10146"/>
    <w:rsid w:val="00B16F31"/>
    <w:rsid w:val="00B17149"/>
    <w:rsid w:val="00B22F00"/>
    <w:rsid w:val="00B30DBE"/>
    <w:rsid w:val="00B637FE"/>
    <w:rsid w:val="00BA6338"/>
    <w:rsid w:val="00BC319D"/>
    <w:rsid w:val="00BF0C85"/>
    <w:rsid w:val="00C047E1"/>
    <w:rsid w:val="00C578B6"/>
    <w:rsid w:val="00C65580"/>
    <w:rsid w:val="00C73464"/>
    <w:rsid w:val="00C91B65"/>
    <w:rsid w:val="00C91DFB"/>
    <w:rsid w:val="00C922B1"/>
    <w:rsid w:val="00C94273"/>
    <w:rsid w:val="00CC3BF3"/>
    <w:rsid w:val="00CE3750"/>
    <w:rsid w:val="00D32212"/>
    <w:rsid w:val="00D56EB2"/>
    <w:rsid w:val="00D7432C"/>
    <w:rsid w:val="00DC2511"/>
    <w:rsid w:val="00DE17F3"/>
    <w:rsid w:val="00DF3E9B"/>
    <w:rsid w:val="00DF4060"/>
    <w:rsid w:val="00E01790"/>
    <w:rsid w:val="00E15ABE"/>
    <w:rsid w:val="00E21D17"/>
    <w:rsid w:val="00E430B9"/>
    <w:rsid w:val="00E75288"/>
    <w:rsid w:val="00E757FA"/>
    <w:rsid w:val="00E77078"/>
    <w:rsid w:val="00E80B14"/>
    <w:rsid w:val="00E8260A"/>
    <w:rsid w:val="00E86A20"/>
    <w:rsid w:val="00E90573"/>
    <w:rsid w:val="00ED2A2F"/>
    <w:rsid w:val="00EE0606"/>
    <w:rsid w:val="00EF5B6D"/>
    <w:rsid w:val="00EF6E9B"/>
    <w:rsid w:val="00F01B5B"/>
    <w:rsid w:val="00F249F9"/>
    <w:rsid w:val="00F513AB"/>
    <w:rsid w:val="00FB7B8A"/>
    <w:rsid w:val="00FC1411"/>
    <w:rsid w:val="00FC78F6"/>
    <w:rsid w:val="00FD29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33C2111"/>
  <w14:defaultImageDpi w14:val="300"/>
  <w15:docId w15:val="{DA56105A-19C6-E147-9F9C-C88EC13502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theme="minorBidi"/>
        <w:sz w:val="28"/>
        <w:szCs w:val="28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3C02"/>
    <w:rPr>
      <w:rFonts w:eastAsia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7790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5c1c19">
    <w:name w:val="c5 c1 c19"/>
    <w:basedOn w:val="a0"/>
    <w:rsid w:val="00DF3E9B"/>
  </w:style>
  <w:style w:type="paragraph" w:customStyle="1" w:styleId="c0c28c4">
    <w:name w:val="c0 c28 c4"/>
    <w:basedOn w:val="a"/>
    <w:rsid w:val="00DF3E9B"/>
    <w:pPr>
      <w:suppressAutoHyphens/>
      <w:spacing w:before="90" w:after="90"/>
    </w:pPr>
    <w:rPr>
      <w:lang w:eastAsia="ar-SA"/>
    </w:rPr>
  </w:style>
  <w:style w:type="paragraph" w:customStyle="1" w:styleId="c0c4c50">
    <w:name w:val="c0 c4 c50"/>
    <w:basedOn w:val="a"/>
    <w:rsid w:val="00DF3E9B"/>
    <w:pPr>
      <w:suppressAutoHyphens/>
      <w:spacing w:before="90" w:after="90"/>
    </w:pPr>
    <w:rPr>
      <w:lang w:eastAsia="ar-SA"/>
    </w:rPr>
  </w:style>
  <w:style w:type="character" w:customStyle="1" w:styleId="c5c1">
    <w:name w:val="c5 c1"/>
    <w:basedOn w:val="a0"/>
    <w:rsid w:val="00185F13"/>
  </w:style>
  <w:style w:type="character" w:customStyle="1" w:styleId="c5c1c19c8">
    <w:name w:val="c5 c1 c19 c8"/>
    <w:basedOn w:val="a0"/>
    <w:rsid w:val="00185F13"/>
  </w:style>
  <w:style w:type="paragraph" w:customStyle="1" w:styleId="c0c25c4">
    <w:name w:val="c0 c25 c4"/>
    <w:basedOn w:val="a"/>
    <w:rsid w:val="00185F13"/>
    <w:pPr>
      <w:suppressAutoHyphens/>
      <w:spacing w:before="90" w:after="90"/>
    </w:pPr>
    <w:rPr>
      <w:lang w:eastAsia="ar-SA"/>
    </w:rPr>
  </w:style>
  <w:style w:type="paragraph" w:customStyle="1" w:styleId="Body1">
    <w:name w:val="Body 1"/>
    <w:rsid w:val="00114575"/>
    <w:pPr>
      <w:suppressAutoHyphens/>
    </w:pPr>
    <w:rPr>
      <w:rFonts w:ascii="Helvetica" w:eastAsia="ヒラギノ角ゴ Pro W3" w:hAnsi="Helvetica" w:cs="Calibri"/>
      <w:color w:val="000000"/>
      <w:sz w:val="24"/>
      <w:szCs w:val="20"/>
      <w:lang w:val="en-US" w:eastAsia="ar-SA"/>
    </w:rPr>
  </w:style>
  <w:style w:type="paragraph" w:styleId="a4">
    <w:name w:val="Balloon Text"/>
    <w:basedOn w:val="a"/>
    <w:link w:val="a5"/>
    <w:uiPriority w:val="99"/>
    <w:semiHidden/>
    <w:unhideWhenUsed/>
    <w:rsid w:val="00A55AC4"/>
    <w:rPr>
      <w:rFonts w:ascii="Lucida Grande CY" w:eastAsiaTheme="minorHAnsi" w:hAnsi="Lucida Grande CY" w:cs="Lucida Grande CY"/>
      <w:sz w:val="18"/>
      <w:szCs w:val="18"/>
      <w:lang w:eastAsia="en-US"/>
    </w:rPr>
  </w:style>
  <w:style w:type="character" w:customStyle="1" w:styleId="a5">
    <w:name w:val="Текст выноски Знак"/>
    <w:basedOn w:val="a0"/>
    <w:link w:val="a4"/>
    <w:uiPriority w:val="99"/>
    <w:semiHidden/>
    <w:rsid w:val="00A55AC4"/>
    <w:rPr>
      <w:rFonts w:ascii="Lucida Grande CY" w:eastAsiaTheme="minorHAnsi" w:hAnsi="Lucida Grande CY" w:cs="Lucida Grande CY"/>
      <w:sz w:val="18"/>
      <w:szCs w:val="18"/>
      <w:lang w:eastAsia="en-US"/>
    </w:rPr>
  </w:style>
  <w:style w:type="paragraph" w:customStyle="1" w:styleId="c7c16c0c4">
    <w:name w:val="c7 c16 c0 c4"/>
    <w:basedOn w:val="a"/>
    <w:rsid w:val="0006146D"/>
    <w:pPr>
      <w:suppressAutoHyphens/>
      <w:spacing w:before="90" w:after="90"/>
    </w:pPr>
    <w:rPr>
      <w:lang w:eastAsia="ar-SA"/>
    </w:rPr>
  </w:style>
  <w:style w:type="paragraph" w:styleId="a6">
    <w:name w:val="footer"/>
    <w:basedOn w:val="a"/>
    <w:link w:val="a7"/>
    <w:uiPriority w:val="99"/>
    <w:unhideWhenUsed/>
    <w:rsid w:val="00462EC3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7">
    <w:name w:val="Нижний колонтитул Знак"/>
    <w:basedOn w:val="a0"/>
    <w:link w:val="a6"/>
    <w:uiPriority w:val="99"/>
    <w:rsid w:val="00462EC3"/>
    <w:rPr>
      <w:rFonts w:asciiTheme="minorHAnsi" w:eastAsiaTheme="minorHAnsi" w:hAnsiTheme="minorHAnsi"/>
      <w:sz w:val="22"/>
      <w:szCs w:val="22"/>
      <w:lang w:eastAsia="en-US"/>
    </w:rPr>
  </w:style>
  <w:style w:type="character" w:styleId="a8">
    <w:name w:val="page number"/>
    <w:basedOn w:val="a0"/>
    <w:uiPriority w:val="99"/>
    <w:semiHidden/>
    <w:unhideWhenUsed/>
    <w:rsid w:val="00462EC3"/>
  </w:style>
  <w:style w:type="character" w:customStyle="1" w:styleId="c1">
    <w:name w:val="c1"/>
    <w:basedOn w:val="a0"/>
    <w:rsid w:val="006F31F9"/>
  </w:style>
  <w:style w:type="paragraph" w:styleId="a9">
    <w:name w:val="header"/>
    <w:basedOn w:val="a"/>
    <w:link w:val="aa"/>
    <w:uiPriority w:val="99"/>
    <w:unhideWhenUsed/>
    <w:rsid w:val="004201D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4201D0"/>
    <w:rPr>
      <w:rFonts w:eastAsia="Times New Roman" w:cs="Times New Roman"/>
      <w:sz w:val="24"/>
      <w:szCs w:val="24"/>
    </w:rPr>
  </w:style>
  <w:style w:type="paragraph" w:styleId="ab">
    <w:name w:val="Body Text"/>
    <w:basedOn w:val="a"/>
    <w:link w:val="ac"/>
    <w:rsid w:val="000C5AFC"/>
    <w:pPr>
      <w:suppressAutoHyphens/>
      <w:spacing w:after="120"/>
    </w:pPr>
    <w:rPr>
      <w:sz w:val="28"/>
      <w:szCs w:val="28"/>
      <w:lang w:eastAsia="ar-SA"/>
    </w:rPr>
  </w:style>
  <w:style w:type="character" w:customStyle="1" w:styleId="ac">
    <w:name w:val="Основной текст Знак"/>
    <w:basedOn w:val="a0"/>
    <w:link w:val="ab"/>
    <w:rsid w:val="000C5AFC"/>
    <w:rPr>
      <w:rFonts w:eastAsia="Times New Roman" w:cs="Times New Roman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791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6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90" Type="http://schemas.openxmlformats.org/officeDocument/2006/relationships/footer" Target="footer1.xml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0559C46-C237-426A-B7E8-79E2079BD0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32</Pages>
  <Words>3151</Words>
  <Characters>17967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MacBook</dc:creator>
  <cp:keywords/>
  <dc:description/>
  <cp:lastModifiedBy>User</cp:lastModifiedBy>
  <cp:revision>3</cp:revision>
  <dcterms:created xsi:type="dcterms:W3CDTF">2023-11-28T09:08:00Z</dcterms:created>
  <dcterms:modified xsi:type="dcterms:W3CDTF">2023-12-01T02:58:00Z</dcterms:modified>
</cp:coreProperties>
</file>